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B17" w14:textId="235CB036" w:rsidR="00E75923" w:rsidRPr="001C3CC4" w:rsidRDefault="00E75923" w:rsidP="00E75923">
      <w:pPr>
        <w:pStyle w:val="Heading1"/>
        <w:spacing w:before="0"/>
        <w:jc w:val="both"/>
        <w:rPr>
          <w:rFonts w:ascii="Calibri" w:hAnsi="Calibri"/>
          <w:sz w:val="22"/>
        </w:rPr>
      </w:pPr>
      <w:r w:rsidRPr="003215FF">
        <w:rPr>
          <w:rFonts w:ascii="Calibri" w:hAnsi="Calibri"/>
        </w:rPr>
        <w:t xml:space="preserve"> European Single Procurement Document (ESPD)</w:t>
      </w:r>
    </w:p>
    <w:p w14:paraId="6C686305" w14:textId="77777777" w:rsidR="00E75923" w:rsidRPr="00FA486C" w:rsidRDefault="00E75923" w:rsidP="00E75923">
      <w:pPr>
        <w:tabs>
          <w:tab w:val="left" w:pos="1134"/>
        </w:tabs>
        <w:jc w:val="both"/>
        <w:rPr>
          <w:rFonts w:ascii="Calibri" w:hAnsi="Calibri"/>
          <w:sz w:val="22"/>
        </w:rPr>
      </w:pPr>
    </w:p>
    <w:p w14:paraId="7BABB152" w14:textId="77777777" w:rsidR="00E75923" w:rsidRPr="0096779D" w:rsidRDefault="00E75923" w:rsidP="00E75923">
      <w:pPr>
        <w:tabs>
          <w:tab w:val="left" w:pos="1134"/>
        </w:tabs>
        <w:jc w:val="both"/>
        <w:rPr>
          <w:b/>
          <w:bCs/>
          <w:sz w:val="28"/>
          <w:szCs w:val="28"/>
        </w:rPr>
      </w:pPr>
      <w:r w:rsidRPr="0096779D">
        <w:rPr>
          <w:b/>
          <w:bCs/>
          <w:sz w:val="28"/>
          <w:szCs w:val="28"/>
        </w:rPr>
        <w:t>Part I: Information concerning the procurement procedure and the contracting authority</w:t>
      </w:r>
    </w:p>
    <w:p w14:paraId="04BE9665" w14:textId="77777777" w:rsidR="00E75923" w:rsidRPr="0096779D" w:rsidRDefault="00E75923" w:rsidP="00E75923">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7044310C" w14:textId="77777777" w:rsidTr="00DE09A4">
        <w:trPr>
          <w:trHeight w:val="72"/>
          <w:jc w:val="center"/>
        </w:trPr>
        <w:tc>
          <w:tcPr>
            <w:tcW w:w="9242" w:type="dxa"/>
            <w:shd w:val="clear" w:color="auto" w:fill="E7E6E6" w:themeFill="background2"/>
            <w:vAlign w:val="center"/>
          </w:tcPr>
          <w:p w14:paraId="1E9C610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031A86D5" w14:textId="77777777" w:rsidR="00E75923" w:rsidRPr="0096779D" w:rsidRDefault="00E75923" w:rsidP="00E75923">
      <w:pP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6"/>
        <w:gridCol w:w="5032"/>
        <w:gridCol w:w="3038"/>
      </w:tblGrid>
      <w:tr w:rsidR="00E75923" w:rsidRPr="0096779D" w14:paraId="64811382" w14:textId="77777777" w:rsidTr="00DE09A4">
        <w:tc>
          <w:tcPr>
            <w:tcW w:w="959" w:type="dxa"/>
            <w:shd w:val="clear" w:color="auto" w:fill="1F4E79" w:themeFill="accent1" w:themeFillShade="80"/>
          </w:tcPr>
          <w:p w14:paraId="2BB35B64" w14:textId="77777777" w:rsidR="00E75923" w:rsidRPr="0096779D" w:rsidRDefault="00E75923" w:rsidP="00DE09A4">
            <w:pPr>
              <w:spacing w:after="200" w:line="276" w:lineRule="auto"/>
              <w:rPr>
                <w:rFonts w:asciiTheme="minorHAnsi" w:hAnsiTheme="minorHAnsi"/>
                <w:b/>
                <w:color w:val="FFFFFF" w:themeColor="background1"/>
                <w:sz w:val="22"/>
                <w:szCs w:val="22"/>
              </w:rPr>
            </w:pPr>
          </w:p>
        </w:tc>
        <w:tc>
          <w:tcPr>
            <w:tcW w:w="5211" w:type="dxa"/>
            <w:shd w:val="clear" w:color="auto" w:fill="1F4E79" w:themeFill="accent1" w:themeFillShade="80"/>
            <w:vAlign w:val="center"/>
          </w:tcPr>
          <w:p w14:paraId="1AC5E625" w14:textId="77777777" w:rsidR="00E75923" w:rsidRPr="005B1257" w:rsidRDefault="00E75923" w:rsidP="00DE09A4">
            <w:pPr>
              <w:spacing w:after="200" w:line="276" w:lineRule="auto"/>
              <w:rPr>
                <w:rFonts w:asciiTheme="minorHAnsi" w:hAnsiTheme="minorHAnsi"/>
                <w:b/>
                <w:color w:val="E7E6E6" w:themeColor="background2"/>
                <w:sz w:val="22"/>
                <w:szCs w:val="22"/>
              </w:rPr>
            </w:pPr>
            <w:r w:rsidRPr="005B1257">
              <w:rPr>
                <w:rFonts w:asciiTheme="minorHAnsi" w:hAnsiTheme="minorHAnsi"/>
                <w:b/>
                <w:color w:val="E7E6E6" w:themeColor="background2"/>
                <w:sz w:val="22"/>
                <w:szCs w:val="22"/>
              </w:rPr>
              <w:t xml:space="preserve">Information </w:t>
            </w:r>
            <w:r>
              <w:rPr>
                <w:rFonts w:asciiTheme="minorHAnsi" w:hAnsiTheme="minorHAnsi"/>
                <w:b/>
                <w:color w:val="E7E6E6" w:themeColor="background2"/>
                <w:sz w:val="22"/>
                <w:szCs w:val="22"/>
              </w:rPr>
              <w:t>about t</w:t>
            </w:r>
            <w:r w:rsidRPr="005B1257">
              <w:rPr>
                <w:rFonts w:asciiTheme="minorHAnsi" w:hAnsiTheme="minorHAnsi"/>
                <w:b/>
                <w:color w:val="E7E6E6" w:themeColor="background2"/>
                <w:sz w:val="22"/>
                <w:szCs w:val="22"/>
              </w:rPr>
              <w:t>he Procurement Procedure</w:t>
            </w:r>
            <w:r>
              <w:rPr>
                <w:rFonts w:asciiTheme="minorHAnsi" w:hAnsiTheme="minorHAnsi"/>
                <w:b/>
                <w:color w:val="E7E6E6" w:themeColor="background2"/>
                <w:sz w:val="22"/>
                <w:szCs w:val="22"/>
              </w:rPr>
              <w:t xml:space="preserve"> </w:t>
            </w:r>
            <w:r w:rsidRPr="004A48B6">
              <w:rPr>
                <w:rFonts w:asciiTheme="minorHAnsi" w:hAnsiTheme="minorHAnsi"/>
                <w:b/>
                <w:color w:val="E7E6E6" w:themeColor="background2"/>
                <w:sz w:val="22"/>
                <w:szCs w:val="22"/>
              </w:rPr>
              <w:t xml:space="preserve">and the </w:t>
            </w:r>
            <w:r>
              <w:rPr>
                <w:rFonts w:asciiTheme="minorHAnsi" w:hAnsiTheme="minorHAnsi"/>
                <w:b/>
                <w:color w:val="E7E6E6" w:themeColor="background2"/>
                <w:sz w:val="22"/>
                <w:szCs w:val="22"/>
              </w:rPr>
              <w:t>C</w:t>
            </w:r>
            <w:r w:rsidRPr="004A48B6">
              <w:rPr>
                <w:rFonts w:asciiTheme="minorHAnsi" w:hAnsiTheme="minorHAnsi"/>
                <w:b/>
                <w:color w:val="E7E6E6" w:themeColor="background2"/>
                <w:sz w:val="22"/>
                <w:szCs w:val="22"/>
              </w:rPr>
              <w:t xml:space="preserve">ontracting </w:t>
            </w:r>
            <w:r>
              <w:rPr>
                <w:rFonts w:asciiTheme="minorHAnsi" w:hAnsiTheme="minorHAnsi"/>
                <w:b/>
                <w:color w:val="E7E6E6" w:themeColor="background2"/>
                <w:sz w:val="22"/>
                <w:szCs w:val="22"/>
              </w:rPr>
              <w:t>A</w:t>
            </w:r>
            <w:r w:rsidRPr="004A48B6">
              <w:rPr>
                <w:rFonts w:asciiTheme="minorHAnsi" w:hAnsiTheme="minorHAnsi"/>
                <w:b/>
                <w:color w:val="E7E6E6" w:themeColor="background2"/>
                <w:sz w:val="22"/>
                <w:szCs w:val="22"/>
              </w:rPr>
              <w:t>uthority</w:t>
            </w:r>
          </w:p>
        </w:tc>
        <w:tc>
          <w:tcPr>
            <w:tcW w:w="3072" w:type="dxa"/>
            <w:shd w:val="clear" w:color="auto" w:fill="1F4E79" w:themeFill="accent1" w:themeFillShade="80"/>
            <w:vAlign w:val="center"/>
          </w:tcPr>
          <w:p w14:paraId="351AE99E" w14:textId="77777777" w:rsidR="00E75923" w:rsidRPr="0096779D" w:rsidRDefault="00E75923" w:rsidP="00DE09A4">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96057BA" w14:textId="77777777" w:rsidTr="00DE09A4">
        <w:tc>
          <w:tcPr>
            <w:tcW w:w="959" w:type="dxa"/>
            <w:shd w:val="clear" w:color="auto" w:fill="DEEAF6" w:themeFill="accent1" w:themeFillTint="33"/>
          </w:tcPr>
          <w:p w14:paraId="46D65C82"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1.A.1</w:t>
            </w:r>
          </w:p>
        </w:tc>
        <w:tc>
          <w:tcPr>
            <w:tcW w:w="5211" w:type="dxa"/>
            <w:shd w:val="clear" w:color="auto" w:fill="DEEAF6" w:themeFill="accent1" w:themeFillTint="33"/>
            <w:vAlign w:val="center"/>
          </w:tcPr>
          <w:p w14:paraId="28A7D1DA"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72" w:type="dxa"/>
            <w:vAlign w:val="center"/>
          </w:tcPr>
          <w:p w14:paraId="492A5DE1" w14:textId="3BE61A6D" w:rsidR="003E30CC" w:rsidRPr="003E30CC" w:rsidRDefault="0017347B" w:rsidP="0017347B">
            <w:pPr>
              <w:rPr>
                <w:rFonts w:asciiTheme="minorHAnsi" w:hAnsiTheme="minorHAnsi"/>
                <w:sz w:val="22"/>
                <w:szCs w:val="22"/>
              </w:rPr>
            </w:pPr>
            <w:r>
              <w:rPr>
                <w:rFonts w:asciiTheme="minorHAnsi" w:hAnsiTheme="minorHAnsi"/>
                <w:sz w:val="22"/>
                <w:szCs w:val="22"/>
              </w:rPr>
              <w:t xml:space="preserve">Kilkenny County Council </w:t>
            </w:r>
          </w:p>
        </w:tc>
      </w:tr>
      <w:tr w:rsidR="00E75923" w:rsidRPr="0096779D" w14:paraId="7D0FE323" w14:textId="77777777" w:rsidTr="00DE09A4">
        <w:tc>
          <w:tcPr>
            <w:tcW w:w="959" w:type="dxa"/>
            <w:shd w:val="clear" w:color="auto" w:fill="DEEAF6" w:themeFill="accent1" w:themeFillTint="33"/>
          </w:tcPr>
          <w:p w14:paraId="0012765B" w14:textId="77777777" w:rsidR="00E75923" w:rsidRPr="0096779D" w:rsidRDefault="00E75923" w:rsidP="00DE09A4">
            <w:pPr>
              <w:spacing w:after="200" w:line="276" w:lineRule="auto"/>
              <w:rPr>
                <w:rFonts w:asciiTheme="minorHAnsi" w:hAnsiTheme="minorHAnsi"/>
                <w:sz w:val="22"/>
                <w:szCs w:val="22"/>
              </w:rPr>
            </w:pPr>
            <w:bookmarkStart w:id="0" w:name="_Hlk167870526"/>
            <w:r>
              <w:rPr>
                <w:rFonts w:asciiTheme="minorHAnsi" w:hAnsiTheme="minorHAnsi"/>
                <w:sz w:val="22"/>
                <w:szCs w:val="22"/>
              </w:rPr>
              <w:t>1.A.2</w:t>
            </w:r>
          </w:p>
        </w:tc>
        <w:tc>
          <w:tcPr>
            <w:tcW w:w="5211" w:type="dxa"/>
            <w:shd w:val="clear" w:color="auto" w:fill="DEEAF6" w:themeFill="accent1" w:themeFillTint="33"/>
            <w:vAlign w:val="center"/>
          </w:tcPr>
          <w:p w14:paraId="5F53373B"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Title </w:t>
            </w:r>
            <w:r>
              <w:rPr>
                <w:rFonts w:asciiTheme="minorHAnsi" w:hAnsiTheme="minorHAnsi"/>
                <w:sz w:val="22"/>
                <w:szCs w:val="22"/>
              </w:rPr>
              <w:t>of the</w:t>
            </w:r>
            <w:r w:rsidRPr="0096779D">
              <w:rPr>
                <w:rFonts w:asciiTheme="minorHAnsi" w:hAnsiTheme="minorHAnsi"/>
                <w:sz w:val="22"/>
                <w:szCs w:val="22"/>
              </w:rPr>
              <w:t xml:space="preserve"> </w:t>
            </w:r>
            <w:r>
              <w:rPr>
                <w:rFonts w:asciiTheme="minorHAnsi" w:hAnsiTheme="minorHAnsi"/>
                <w:sz w:val="22"/>
                <w:szCs w:val="22"/>
              </w:rPr>
              <w:t>competition</w:t>
            </w:r>
          </w:p>
        </w:tc>
        <w:tc>
          <w:tcPr>
            <w:tcW w:w="3072" w:type="dxa"/>
            <w:vAlign w:val="center"/>
          </w:tcPr>
          <w:p w14:paraId="167AB8CA" w14:textId="259718DE" w:rsidR="001256E0" w:rsidRPr="001256E0" w:rsidRDefault="008C2CE4" w:rsidP="0045024A">
            <w:pPr>
              <w:suppressAutoHyphens w:val="0"/>
              <w:rPr>
                <w:bCs/>
                <w:lang w:val="en-IE"/>
              </w:rPr>
            </w:pPr>
            <w:r w:rsidRPr="008C2CE4">
              <w:rPr>
                <w:rFonts w:ascii="Arial" w:hAnsi="Arial" w:cs="Arial"/>
                <w:color w:val="000000"/>
                <w:kern w:val="0"/>
                <w:sz w:val="20"/>
              </w:rPr>
              <w:t xml:space="preserve"> </w:t>
            </w:r>
            <w:r w:rsidRPr="008C2CE4">
              <w:rPr>
                <w:rFonts w:ascii="Arial" w:hAnsi="Arial" w:cs="Arial"/>
                <w:color w:val="000000"/>
                <w:kern w:val="0"/>
                <w:sz w:val="20"/>
              </w:rPr>
              <w:br/>
            </w:r>
            <w:r w:rsidR="0045024A">
              <w:rPr>
                <w:rFonts w:cs="Arial"/>
              </w:rPr>
              <w:t>Flood Barriers</w:t>
            </w:r>
          </w:p>
        </w:tc>
      </w:tr>
      <w:bookmarkEnd w:id="0"/>
      <w:tr w:rsidR="00E75923" w:rsidRPr="0096779D" w14:paraId="6EA07045" w14:textId="77777777" w:rsidTr="00DE09A4">
        <w:tc>
          <w:tcPr>
            <w:tcW w:w="959" w:type="dxa"/>
            <w:shd w:val="clear" w:color="auto" w:fill="DEEAF6" w:themeFill="accent1" w:themeFillTint="33"/>
          </w:tcPr>
          <w:p w14:paraId="6589BA09" w14:textId="5BACDE1E"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.A.3</w:t>
            </w:r>
          </w:p>
        </w:tc>
        <w:tc>
          <w:tcPr>
            <w:tcW w:w="5211" w:type="dxa"/>
            <w:shd w:val="clear" w:color="auto" w:fill="DEEAF6" w:themeFill="accent1" w:themeFillTint="33"/>
            <w:vAlign w:val="center"/>
          </w:tcPr>
          <w:p w14:paraId="6FB2E314"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S</w:t>
            </w:r>
            <w:r w:rsidRPr="0096779D">
              <w:rPr>
                <w:rFonts w:asciiTheme="minorHAnsi" w:hAnsiTheme="minorHAnsi"/>
                <w:sz w:val="22"/>
                <w:szCs w:val="22"/>
              </w:rPr>
              <w:t xml:space="preserve">hort description of the </w:t>
            </w:r>
            <w:r>
              <w:rPr>
                <w:rFonts w:asciiTheme="minorHAnsi" w:hAnsiTheme="minorHAnsi"/>
                <w:sz w:val="22"/>
                <w:szCs w:val="22"/>
              </w:rPr>
              <w:t xml:space="preserve">competition </w:t>
            </w:r>
            <w:r w:rsidRPr="0096779D">
              <w:rPr>
                <w:rFonts w:asciiTheme="minorHAnsi" w:hAnsiTheme="minorHAnsi"/>
                <w:sz w:val="22"/>
                <w:szCs w:val="22"/>
              </w:rPr>
              <w:t>(</w:t>
            </w:r>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3072" w:type="dxa"/>
            <w:vAlign w:val="center"/>
          </w:tcPr>
          <w:p w14:paraId="230F4A39" w14:textId="59A42D22" w:rsidR="00F40ABE" w:rsidRPr="00F40ABE" w:rsidRDefault="00F40ABE" w:rsidP="00F40ABE">
            <w:pPr>
              <w:suppressAutoHyphens w:val="0"/>
              <w:autoSpaceDE w:val="0"/>
              <w:autoSpaceDN w:val="0"/>
              <w:adjustRightInd w:val="0"/>
              <w:rPr>
                <w:rFonts w:ascii="Arial" w:eastAsiaTheme="minorHAnsi" w:hAnsi="Arial" w:cs="Arial"/>
                <w:color w:val="000000"/>
                <w:kern w:val="0"/>
                <w:lang w:val="en-IE"/>
              </w:rPr>
            </w:pPr>
          </w:p>
          <w:tbl>
            <w:tblPr>
              <w:tblW w:w="0" w:type="auto"/>
              <w:tblBorders>
                <w:top w:val="nil"/>
                <w:left w:val="nil"/>
                <w:bottom w:val="nil"/>
                <w:right w:val="nil"/>
              </w:tblBorders>
              <w:tblLook w:val="0000" w:firstRow="0" w:lastRow="0" w:firstColumn="0" w:lastColumn="0" w:noHBand="0" w:noVBand="0"/>
            </w:tblPr>
            <w:tblGrid>
              <w:gridCol w:w="2822"/>
            </w:tblGrid>
            <w:tr w:rsidR="00F40ABE" w:rsidRPr="00F40ABE" w14:paraId="07E2346E" w14:textId="77777777">
              <w:trPr>
                <w:trHeight w:val="1018"/>
              </w:trPr>
              <w:tc>
                <w:tcPr>
                  <w:tcW w:w="0" w:type="auto"/>
                </w:tcPr>
                <w:p w14:paraId="469D703A" w14:textId="4E478F7B" w:rsidR="0045024A" w:rsidRDefault="0045024A" w:rsidP="0045024A">
                  <w:pPr>
                    <w:rPr>
                      <w:szCs w:val="22"/>
                    </w:rPr>
                  </w:pPr>
                  <w:r>
                    <w:rPr>
                      <w:szCs w:val="22"/>
                    </w:rPr>
                    <w:t>T</w:t>
                  </w:r>
                  <w:r>
                    <w:rPr>
                      <w:szCs w:val="22"/>
                    </w:rPr>
                    <w:t xml:space="preserve">he </w:t>
                  </w:r>
                  <w:r>
                    <w:rPr>
                      <w:szCs w:val="22"/>
                    </w:rPr>
                    <w:t>supply</w:t>
                  </w:r>
                  <w:r>
                    <w:rPr>
                      <w:szCs w:val="22"/>
                    </w:rPr>
                    <w:t xml:space="preserve"> of Flood Barriers for use as part of Interim Flood Protection Measures in Graiguenamanagh, Inistioge, Thomastown and Freshford.</w:t>
                  </w:r>
                </w:p>
                <w:p w14:paraId="20E740D5" w14:textId="77777777" w:rsidR="0045024A" w:rsidRDefault="0045024A" w:rsidP="0045024A">
                  <w:pPr>
                    <w:rPr>
                      <w:szCs w:val="22"/>
                    </w:rPr>
                  </w:pPr>
                  <w:r>
                    <w:rPr>
                      <w:szCs w:val="22"/>
                    </w:rPr>
                    <w:t>Two types of barriers are sought:</w:t>
                  </w:r>
                </w:p>
                <w:p w14:paraId="62AEE419" w14:textId="77777777" w:rsidR="0045024A" w:rsidRPr="0045024A" w:rsidRDefault="0045024A" w:rsidP="0045024A">
                  <w:pPr>
                    <w:pStyle w:val="ListParagraph"/>
                    <w:numPr>
                      <w:ilvl w:val="0"/>
                      <w:numId w:val="20"/>
                    </w:numPr>
                    <w:suppressAutoHyphens w:val="0"/>
                    <w:spacing w:after="120" w:line="276" w:lineRule="auto"/>
                    <w:jc w:val="both"/>
                    <w:rPr>
                      <w:szCs w:val="22"/>
                    </w:rPr>
                  </w:pPr>
                  <w:r w:rsidRPr="0045024A">
                    <w:rPr>
                      <w:szCs w:val="22"/>
                    </w:rPr>
                    <w:t>Inflatable Water filled dam flood barriers</w:t>
                  </w:r>
                </w:p>
                <w:p w14:paraId="22573D95" w14:textId="6A71802D" w:rsidR="00F40ABE" w:rsidRPr="0045024A" w:rsidRDefault="0045024A" w:rsidP="0045024A">
                  <w:pPr>
                    <w:pStyle w:val="ListParagraph"/>
                    <w:numPr>
                      <w:ilvl w:val="0"/>
                      <w:numId w:val="20"/>
                    </w:numPr>
                    <w:suppressAutoHyphens w:val="0"/>
                    <w:autoSpaceDE w:val="0"/>
                    <w:autoSpaceDN w:val="0"/>
                    <w:adjustRightInd w:val="0"/>
                    <w:rPr>
                      <w:rFonts w:ascii="Arial" w:eastAsiaTheme="minorHAnsi" w:hAnsi="Arial" w:cs="Arial"/>
                      <w:color w:val="000000"/>
                      <w:kern w:val="0"/>
                      <w:sz w:val="20"/>
                      <w:szCs w:val="20"/>
                      <w:lang w:val="en-IE"/>
                    </w:rPr>
                  </w:pPr>
                  <w:r w:rsidRPr="0045024A">
                    <w:rPr>
                      <w:szCs w:val="22"/>
                    </w:rPr>
                    <w:t>Self-supporting, freestanding flood barriers</w:t>
                  </w:r>
                </w:p>
              </w:tc>
            </w:tr>
          </w:tbl>
          <w:p w14:paraId="3CBE611D" w14:textId="4EB6E184" w:rsidR="00E75923" w:rsidRPr="00A513F9" w:rsidRDefault="00E75923" w:rsidP="00DE09A4">
            <w:pPr>
              <w:spacing w:after="200" w:line="276" w:lineRule="auto"/>
              <w:rPr>
                <w:rFonts w:asciiTheme="minorHAnsi" w:hAnsiTheme="minorHAnsi" w:cs="Calibri"/>
                <w:sz w:val="22"/>
                <w:szCs w:val="22"/>
              </w:rPr>
            </w:pPr>
          </w:p>
        </w:tc>
      </w:tr>
      <w:tr w:rsidR="00E75923" w:rsidRPr="0096779D" w14:paraId="1851542A" w14:textId="77777777" w:rsidTr="00DE09A4">
        <w:tc>
          <w:tcPr>
            <w:tcW w:w="959" w:type="dxa"/>
            <w:shd w:val="clear" w:color="auto" w:fill="DEEAF6" w:themeFill="accent1" w:themeFillTint="33"/>
          </w:tcPr>
          <w:p w14:paraId="1C0005FF"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1.A.4</w:t>
            </w:r>
          </w:p>
        </w:tc>
        <w:tc>
          <w:tcPr>
            <w:tcW w:w="5211" w:type="dxa"/>
            <w:shd w:val="clear" w:color="auto" w:fill="DEEAF6" w:themeFill="accent1" w:themeFillTint="33"/>
            <w:vAlign w:val="center"/>
          </w:tcPr>
          <w:p w14:paraId="47F2D616"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File reference number attributed by the contracting authority or contracting entity (if applicable)(</w:t>
            </w:r>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tc>
        <w:tc>
          <w:tcPr>
            <w:tcW w:w="3072" w:type="dxa"/>
            <w:vAlign w:val="center"/>
          </w:tcPr>
          <w:p w14:paraId="4635C848" w14:textId="3DAC3986" w:rsidR="00E75923" w:rsidRPr="00A513F9" w:rsidRDefault="00D71FE3" w:rsidP="00A513F9">
            <w:pPr>
              <w:rPr>
                <w:rFonts w:asciiTheme="minorHAnsi" w:hAnsiTheme="minorHAnsi"/>
                <w:sz w:val="22"/>
                <w:szCs w:val="22"/>
              </w:rPr>
            </w:pPr>
            <w:r>
              <w:rPr>
                <w:rFonts w:asciiTheme="minorHAnsi" w:hAnsiTheme="minorHAnsi"/>
                <w:sz w:val="22"/>
                <w:szCs w:val="22"/>
              </w:rPr>
              <w:t>N/A</w:t>
            </w:r>
          </w:p>
        </w:tc>
      </w:tr>
    </w:tbl>
    <w:p w14:paraId="03169937" w14:textId="77777777" w:rsidR="00E75923" w:rsidRDefault="00E75923" w:rsidP="00E75923"/>
    <w:p w14:paraId="1500912D"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6A22BD1A" w14:textId="77777777" w:rsidTr="00DE09A4">
        <w:tc>
          <w:tcPr>
            <w:tcW w:w="9242" w:type="dxa"/>
            <w:shd w:val="clear" w:color="auto" w:fill="E7E6E6" w:themeFill="background2"/>
            <w:vAlign w:val="center"/>
          </w:tcPr>
          <w:p w14:paraId="51CE15A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51BD892D" w14:textId="77777777" w:rsidR="00E75923" w:rsidRPr="0096779D" w:rsidRDefault="00E75923" w:rsidP="00E75923">
      <w:pPr>
        <w:rPr>
          <w:b/>
        </w:rPr>
      </w:pPr>
    </w:p>
    <w:p w14:paraId="6F44716A" w14:textId="77777777" w:rsidR="00E75923" w:rsidRPr="0096779D" w:rsidRDefault="00E75923" w:rsidP="00E75923">
      <w:pPr>
        <w:rPr>
          <w:b/>
        </w:rPr>
      </w:pPr>
      <w:r w:rsidRPr="0096779D">
        <w:rPr>
          <w:b/>
        </w:rPr>
        <w:br w:type="page"/>
      </w:r>
    </w:p>
    <w:p w14:paraId="2FBFE931" w14:textId="77777777" w:rsidR="00E75923" w:rsidRPr="0096779D" w:rsidRDefault="00E75923" w:rsidP="00E75923">
      <w:pPr>
        <w:jc w:val="center"/>
        <w:rPr>
          <w:b/>
          <w:sz w:val="28"/>
          <w:szCs w:val="28"/>
        </w:rPr>
      </w:pPr>
      <w:r w:rsidRPr="0096779D">
        <w:rPr>
          <w:b/>
          <w:sz w:val="28"/>
          <w:szCs w:val="28"/>
        </w:rPr>
        <w:lastRenderedPageBreak/>
        <w:t>Part II: Information concerning the economic operator</w:t>
      </w:r>
    </w:p>
    <w:p w14:paraId="7061D60A" w14:textId="77777777" w:rsidR="00E75923" w:rsidRPr="0096779D" w:rsidRDefault="00E75923" w:rsidP="00E75923">
      <w:pPr>
        <w:jc w:val="center"/>
        <w:rPr>
          <w:b/>
        </w:rPr>
      </w:pPr>
    </w:p>
    <w:p w14:paraId="745D2448" w14:textId="77777777" w:rsidR="00E75923" w:rsidRPr="0096779D" w:rsidRDefault="00E75923" w:rsidP="00E75923">
      <w:pPr>
        <w:jc w:val="center"/>
        <w:rPr>
          <w:b/>
        </w:rPr>
      </w:pPr>
      <w:r>
        <w:rPr>
          <w:b/>
        </w:rPr>
        <w:t>II.</w:t>
      </w:r>
      <w:r w:rsidRPr="0096779D">
        <w:rPr>
          <w:b/>
        </w:rPr>
        <w:t>A: INFORMATION ABOUT THE ECONOMIC OPERATOR</w:t>
      </w:r>
    </w:p>
    <w:p w14:paraId="3445D8AA" w14:textId="77777777" w:rsidR="00E75923" w:rsidRPr="0096779D" w:rsidRDefault="00E75923" w:rsidP="00E75923">
      <w:pPr>
        <w:jc w:val="center"/>
        <w:rPr>
          <w:b/>
        </w:rPr>
      </w:pPr>
    </w:p>
    <w:tbl>
      <w:tblPr>
        <w:tblpPr w:leftFromText="180" w:rightFromText="180" w:vertAnchor="text" w:tblpY="1"/>
        <w:tblOverlap w:val="never"/>
        <w:tblW w:w="950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20"/>
        <w:gridCol w:w="4563"/>
        <w:gridCol w:w="4118"/>
      </w:tblGrid>
      <w:tr w:rsidR="00E75923" w:rsidRPr="0096779D" w14:paraId="0EE7FBC9" w14:textId="77777777" w:rsidTr="00DE09A4">
        <w:trPr>
          <w:cantSplit/>
          <w:trHeight w:val="218"/>
        </w:trPr>
        <w:tc>
          <w:tcPr>
            <w:tcW w:w="820" w:type="dxa"/>
            <w:shd w:val="clear" w:color="auto" w:fill="1F4E79" w:themeFill="accent1" w:themeFillShade="80"/>
          </w:tcPr>
          <w:p w14:paraId="7695CAFF"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6B997F49"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1F4E79" w:themeFill="accent1" w:themeFillShade="80"/>
          </w:tcPr>
          <w:p w14:paraId="7AB50E06"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5DD01DB2" w14:textId="77777777" w:rsidTr="00DE09A4">
        <w:trPr>
          <w:cantSplit/>
          <w:trHeight w:val="218"/>
        </w:trPr>
        <w:tc>
          <w:tcPr>
            <w:tcW w:w="820" w:type="dxa"/>
            <w:shd w:val="clear" w:color="auto" w:fill="DEEAF6" w:themeFill="accent1" w:themeFillTint="33"/>
          </w:tcPr>
          <w:p w14:paraId="74B30E61"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EEAF6" w:themeFill="accent1" w:themeFillTint="33"/>
          </w:tcPr>
          <w:p w14:paraId="143BA091"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4E8BA1EF"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169CC2D5" w14:textId="77777777" w:rsidTr="00DE09A4">
        <w:trPr>
          <w:cantSplit/>
          <w:trHeight w:val="218"/>
        </w:trPr>
        <w:tc>
          <w:tcPr>
            <w:tcW w:w="820" w:type="dxa"/>
            <w:shd w:val="clear" w:color="auto" w:fill="DEEAF6" w:themeFill="accent1" w:themeFillTint="33"/>
          </w:tcPr>
          <w:p w14:paraId="141027A2" w14:textId="77777777" w:rsidR="00E75923" w:rsidRDefault="00E75923" w:rsidP="00DE09A4">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EEAF6" w:themeFill="accent1" w:themeFillTint="33"/>
            <w:vAlign w:val="center"/>
          </w:tcPr>
          <w:p w14:paraId="4ACD2FE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3CB326F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3FEA3269"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0EB6774" w14:textId="77777777" w:rsidTr="00DE09A4">
        <w:trPr>
          <w:cantSplit/>
          <w:trHeight w:val="218"/>
        </w:trPr>
        <w:tc>
          <w:tcPr>
            <w:tcW w:w="820" w:type="dxa"/>
            <w:shd w:val="clear" w:color="auto" w:fill="DEEAF6" w:themeFill="accent1" w:themeFillTint="33"/>
          </w:tcPr>
          <w:p w14:paraId="16EB334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EEAF6" w:themeFill="accent1" w:themeFillTint="33"/>
          </w:tcPr>
          <w:p w14:paraId="581C0D9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4741C33A"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9023E3A" w14:textId="77777777" w:rsidTr="00DE09A4">
        <w:trPr>
          <w:cantSplit/>
          <w:trHeight w:val="218"/>
        </w:trPr>
        <w:tc>
          <w:tcPr>
            <w:tcW w:w="820" w:type="dxa"/>
            <w:shd w:val="clear" w:color="auto" w:fill="DEEAF6" w:themeFill="accent1" w:themeFillTint="33"/>
          </w:tcPr>
          <w:p w14:paraId="21ECAFC0" w14:textId="77777777" w:rsidR="00E75923" w:rsidRDefault="00E75923" w:rsidP="00DE09A4">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EEAF6" w:themeFill="accent1" w:themeFillTint="33"/>
          </w:tcPr>
          <w:p w14:paraId="101F0DBA"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Contact person or persons(</w:t>
            </w:r>
            <w:r w:rsidRPr="0096779D">
              <w:rPr>
                <w:rStyle w:val="FootnoteReference"/>
                <w:rFonts w:asciiTheme="minorHAnsi" w:hAnsiTheme="minorHAnsi"/>
                <w:sz w:val="22"/>
                <w:szCs w:val="22"/>
              </w:rPr>
              <w:footnoteReference w:id="4"/>
            </w:r>
            <w:r w:rsidRPr="0096779D">
              <w:rPr>
                <w:rFonts w:asciiTheme="minorHAnsi" w:hAnsiTheme="minorHAnsi"/>
                <w:sz w:val="22"/>
                <w:szCs w:val="22"/>
              </w:rPr>
              <w:t>)</w:t>
            </w:r>
          </w:p>
        </w:tc>
        <w:tc>
          <w:tcPr>
            <w:tcW w:w="4118" w:type="dxa"/>
          </w:tcPr>
          <w:p w14:paraId="125E5C29"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88E3CDF" w14:textId="77777777" w:rsidTr="00DE09A4">
        <w:trPr>
          <w:cantSplit/>
          <w:trHeight w:val="218"/>
        </w:trPr>
        <w:tc>
          <w:tcPr>
            <w:tcW w:w="820" w:type="dxa"/>
            <w:shd w:val="clear" w:color="auto" w:fill="DEEAF6" w:themeFill="accent1" w:themeFillTint="33"/>
          </w:tcPr>
          <w:p w14:paraId="761A0CC9" w14:textId="77777777" w:rsidR="00E75923" w:rsidRDefault="00E75923" w:rsidP="00DE09A4">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EEAF6" w:themeFill="accent1" w:themeFillTint="33"/>
          </w:tcPr>
          <w:p w14:paraId="6069736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487E18E7"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D393BC" w14:textId="77777777" w:rsidTr="00DE09A4">
        <w:trPr>
          <w:cantSplit/>
          <w:trHeight w:val="218"/>
        </w:trPr>
        <w:tc>
          <w:tcPr>
            <w:tcW w:w="820" w:type="dxa"/>
            <w:shd w:val="clear" w:color="auto" w:fill="DEEAF6" w:themeFill="accent1" w:themeFillTint="33"/>
          </w:tcPr>
          <w:p w14:paraId="73C2008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EEAF6" w:themeFill="accent1" w:themeFillTint="33"/>
          </w:tcPr>
          <w:p w14:paraId="749AA90F"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6C548DDF"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3514D7F3" w14:textId="77777777" w:rsidTr="00DE09A4">
        <w:trPr>
          <w:cantSplit/>
          <w:trHeight w:val="218"/>
        </w:trPr>
        <w:tc>
          <w:tcPr>
            <w:tcW w:w="820" w:type="dxa"/>
            <w:shd w:val="clear" w:color="auto" w:fill="DEEAF6" w:themeFill="accent1" w:themeFillTint="33"/>
          </w:tcPr>
          <w:p w14:paraId="09D7402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EEAF6" w:themeFill="accent1" w:themeFillTint="33"/>
          </w:tcPr>
          <w:p w14:paraId="21C5F6F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42A0FCF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BD2EB05" w14:textId="77777777" w:rsidTr="00DE09A4">
        <w:trPr>
          <w:cantSplit/>
          <w:trHeight w:val="218"/>
        </w:trPr>
        <w:tc>
          <w:tcPr>
            <w:tcW w:w="820" w:type="dxa"/>
            <w:shd w:val="clear" w:color="auto" w:fill="1F4E79" w:themeFill="accent1" w:themeFillShade="80"/>
          </w:tcPr>
          <w:p w14:paraId="7BAD4304"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40F0E411"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1F4E79" w:themeFill="accent1" w:themeFillShade="80"/>
          </w:tcPr>
          <w:p w14:paraId="746A4480"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3C8AB7CC" w14:textId="77777777" w:rsidTr="00DE09A4">
        <w:trPr>
          <w:cantSplit/>
          <w:trHeight w:val="1236"/>
        </w:trPr>
        <w:tc>
          <w:tcPr>
            <w:tcW w:w="820" w:type="dxa"/>
            <w:shd w:val="clear" w:color="auto" w:fill="DEEAF6" w:themeFill="accent1" w:themeFillTint="33"/>
          </w:tcPr>
          <w:p w14:paraId="558EF6DB" w14:textId="77777777" w:rsidR="00E75923" w:rsidRDefault="00E75923" w:rsidP="00DE09A4">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EEAF6" w:themeFill="accent1" w:themeFillTint="33"/>
            <w:vAlign w:val="center"/>
          </w:tcPr>
          <w:p w14:paraId="68A119CE"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5"/>
            </w:r>
            <w:r w:rsidRPr="0096779D">
              <w:rPr>
                <w:rFonts w:asciiTheme="minorHAnsi" w:hAnsiTheme="minorHAnsi"/>
                <w:sz w:val="22"/>
                <w:szCs w:val="22"/>
              </w:rPr>
              <w:t>)?</w:t>
            </w:r>
          </w:p>
          <w:p w14:paraId="0767E368" w14:textId="77777777" w:rsidR="00E75923" w:rsidRDefault="00E75923" w:rsidP="00DE09A4">
            <w:pPr>
              <w:spacing w:after="120"/>
              <w:rPr>
                <w:rFonts w:asciiTheme="minorHAnsi" w:hAnsiTheme="minorHAnsi"/>
                <w:sz w:val="22"/>
                <w:szCs w:val="22"/>
              </w:rPr>
            </w:pPr>
          </w:p>
        </w:tc>
        <w:tc>
          <w:tcPr>
            <w:tcW w:w="4118" w:type="dxa"/>
            <w:vAlign w:val="center"/>
          </w:tcPr>
          <w:p w14:paraId="378BD204" w14:textId="77777777" w:rsidR="00E75923" w:rsidRDefault="00E75923" w:rsidP="00DE09A4"/>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60783ACD" w14:textId="77777777" w:rsidTr="00DE09A4">
              <w:trPr>
                <w:trHeight w:val="211"/>
              </w:trPr>
              <w:tc>
                <w:tcPr>
                  <w:tcW w:w="711" w:type="dxa"/>
                </w:tcPr>
                <w:p w14:paraId="0A04B700"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71ED42C7"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3627CCF2"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2FEE351C"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7F74BD2F" w14:textId="77777777" w:rsidR="00E75923" w:rsidRDefault="00E75923" w:rsidP="00DE09A4">
            <w:pPr>
              <w:spacing w:after="120"/>
              <w:rPr>
                <w:rFonts w:asciiTheme="minorHAnsi" w:hAnsiTheme="minorHAnsi"/>
                <w:sz w:val="22"/>
                <w:szCs w:val="22"/>
              </w:rPr>
            </w:pPr>
          </w:p>
        </w:tc>
      </w:tr>
      <w:tr w:rsidR="00E75923" w:rsidRPr="0096779D" w14:paraId="2E572054" w14:textId="77777777" w:rsidTr="00DE09A4">
        <w:trPr>
          <w:cantSplit/>
          <w:trHeight w:val="218"/>
        </w:trPr>
        <w:tc>
          <w:tcPr>
            <w:tcW w:w="820" w:type="dxa"/>
            <w:shd w:val="clear" w:color="auto" w:fill="DEEAF6" w:themeFill="accent1" w:themeFillTint="33"/>
          </w:tcPr>
          <w:p w14:paraId="30B9F38A" w14:textId="77777777" w:rsidR="00E75923" w:rsidRDefault="00E75923" w:rsidP="00DE09A4">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EEAF6" w:themeFill="accent1" w:themeFillTint="33"/>
            <w:vAlign w:val="center"/>
          </w:tcPr>
          <w:p w14:paraId="68C0B438" w14:textId="77777777" w:rsidR="00E75923" w:rsidRPr="0096779D"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43CEC64C"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6E9A3869"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2D72F614" w14:textId="77777777" w:rsidR="00E75923" w:rsidRDefault="00E75923" w:rsidP="00DE09A4">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E75923" w:rsidRPr="0096779D" w14:paraId="432DCE63" w14:textId="77777777" w:rsidTr="00DE09A4">
        <w:trPr>
          <w:cantSplit/>
          <w:trHeight w:val="218"/>
        </w:trPr>
        <w:tc>
          <w:tcPr>
            <w:tcW w:w="820" w:type="dxa"/>
            <w:shd w:val="clear" w:color="auto" w:fill="DEEAF6" w:themeFill="accent1" w:themeFillTint="33"/>
          </w:tcPr>
          <w:p w14:paraId="5F7FFFCB"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EEAF6" w:themeFill="accent1" w:themeFillTint="33"/>
            <w:vAlign w:val="center"/>
          </w:tcPr>
          <w:p w14:paraId="4C850150" w14:textId="77777777" w:rsidR="00E75923" w:rsidRDefault="00E75923" w:rsidP="00DE09A4">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6"/>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r w:rsidRPr="0096779D">
              <w:rPr>
                <w:rStyle w:val="FootnoteReference"/>
                <w:rFonts w:asciiTheme="minorHAnsi" w:hAnsiTheme="minorHAnsi"/>
                <w:sz w:val="22"/>
                <w:szCs w:val="22"/>
              </w:rPr>
              <w:footnoteReference w:id="7"/>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2590297D" w14:textId="77777777" w:rsidR="00E75923" w:rsidRDefault="00E75923" w:rsidP="00DE09A4">
            <w:pPr>
              <w:spacing w:after="120"/>
              <w:rPr>
                <w:sz w:val="22"/>
                <w:szCs w:val="22"/>
              </w:rPr>
            </w:pPr>
          </w:p>
          <w:p w14:paraId="26946891" w14:textId="77777777" w:rsidR="00E75923" w:rsidRDefault="00E75923" w:rsidP="00DE09A4">
            <w:pPr>
              <w:spacing w:after="120"/>
              <w:rPr>
                <w:sz w:val="22"/>
                <w:szCs w:val="22"/>
              </w:rPr>
            </w:pPr>
          </w:p>
          <w:p w14:paraId="267C5972" w14:textId="77777777" w:rsidR="00E75923" w:rsidRDefault="00E75923" w:rsidP="00DE09A4">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E75923" w:rsidRPr="0096779D" w14:paraId="1FC5D40C" w14:textId="77777777" w:rsidTr="00DE09A4">
              <w:trPr>
                <w:trHeight w:val="211"/>
              </w:trPr>
              <w:tc>
                <w:tcPr>
                  <w:tcW w:w="711" w:type="dxa"/>
                  <w:vAlign w:val="center"/>
                </w:tcPr>
                <w:p w14:paraId="0B802AEE" w14:textId="77777777" w:rsidR="00E75923"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4EFBAEFF"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287551DE" w14:textId="77777777" w:rsidR="00E75923" w:rsidRDefault="00E75923" w:rsidP="00DE09A4">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7D27456"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3648ACF" w14:textId="77777777" w:rsidR="00E75923" w:rsidRDefault="00E75923" w:rsidP="00DE09A4">
            <w:pPr>
              <w:spacing w:after="120"/>
              <w:rPr>
                <w:rFonts w:asciiTheme="minorHAnsi" w:hAnsiTheme="minorHAnsi"/>
                <w:sz w:val="22"/>
                <w:szCs w:val="22"/>
              </w:rPr>
            </w:pPr>
          </w:p>
        </w:tc>
      </w:tr>
      <w:tr w:rsidR="00E75923" w:rsidRPr="0096779D" w14:paraId="10D5786D" w14:textId="77777777" w:rsidTr="00DE09A4">
        <w:trPr>
          <w:cantSplit/>
          <w:trHeight w:val="1632"/>
        </w:trPr>
        <w:tc>
          <w:tcPr>
            <w:tcW w:w="820" w:type="dxa"/>
            <w:shd w:val="clear" w:color="auto" w:fill="DEEAF6" w:themeFill="accent1" w:themeFillTint="33"/>
          </w:tcPr>
          <w:p w14:paraId="4F5385BA"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EEAF6" w:themeFill="accent1" w:themeFillTint="33"/>
            <w:vAlign w:val="center"/>
          </w:tcPr>
          <w:p w14:paraId="523E21A3" w14:textId="77777777" w:rsidR="00E75923" w:rsidRPr="00365669" w:rsidRDefault="00E75923" w:rsidP="00DE09A4">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9D47BA" w14:textId="77777777" w:rsidR="00E75923" w:rsidRDefault="00E75923" w:rsidP="00DE09A4">
            <w:pPr>
              <w:spacing w:after="120"/>
              <w:rPr>
                <w:rFonts w:asciiTheme="minorHAnsi" w:eastAsia="Arial" w:hAnsiTheme="minorHAnsi"/>
                <w:sz w:val="22"/>
                <w:szCs w:val="22"/>
              </w:rPr>
            </w:pPr>
          </w:p>
        </w:tc>
      </w:tr>
      <w:tr w:rsidR="00E75923" w:rsidRPr="0096779D" w14:paraId="28B8D542" w14:textId="77777777" w:rsidTr="00DE09A4">
        <w:trPr>
          <w:cantSplit/>
          <w:trHeight w:val="699"/>
        </w:trPr>
        <w:tc>
          <w:tcPr>
            <w:tcW w:w="820" w:type="dxa"/>
            <w:shd w:val="clear" w:color="auto" w:fill="DEEAF6" w:themeFill="accent1" w:themeFillTint="33"/>
          </w:tcPr>
          <w:p w14:paraId="68799682"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1B8FD9D0"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78A3B935" w14:textId="77777777" w:rsidR="00E75923" w:rsidRPr="0096779D" w:rsidRDefault="00E75923" w:rsidP="00DE09A4">
            <w:pPr>
              <w:spacing w:after="120"/>
              <w:rPr>
                <w:rFonts w:asciiTheme="minorHAnsi" w:hAnsiTheme="minorHAnsi"/>
                <w:b/>
                <w:sz w:val="22"/>
                <w:szCs w:val="22"/>
              </w:rPr>
            </w:pPr>
          </w:p>
        </w:tc>
        <w:tc>
          <w:tcPr>
            <w:tcW w:w="4118" w:type="dxa"/>
            <w:vAlign w:val="center"/>
          </w:tcPr>
          <w:p w14:paraId="3C050C62"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A825F40" w14:textId="77777777" w:rsidTr="00DE09A4">
        <w:trPr>
          <w:cantSplit/>
          <w:trHeight w:val="916"/>
        </w:trPr>
        <w:tc>
          <w:tcPr>
            <w:tcW w:w="820" w:type="dxa"/>
            <w:shd w:val="clear" w:color="auto" w:fill="DEEAF6" w:themeFill="accent1" w:themeFillTint="33"/>
          </w:tcPr>
          <w:p w14:paraId="55DA0DA8"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294AC737"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4C95303"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8EBFBF" w14:textId="77777777" w:rsidTr="00DE09A4">
        <w:trPr>
          <w:cantSplit/>
          <w:trHeight w:val="1553"/>
        </w:trPr>
        <w:tc>
          <w:tcPr>
            <w:tcW w:w="820" w:type="dxa"/>
            <w:shd w:val="clear" w:color="auto" w:fill="DEEAF6" w:themeFill="accent1" w:themeFillTint="33"/>
          </w:tcPr>
          <w:p w14:paraId="668CE6D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EEAF6" w:themeFill="accent1" w:themeFillTint="33"/>
            <w:vAlign w:val="center"/>
          </w:tcPr>
          <w:p w14:paraId="46801EEB"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118" w:type="dxa"/>
            <w:vAlign w:val="center"/>
          </w:tcPr>
          <w:p w14:paraId="3C2EF749" w14:textId="77777777" w:rsidR="00E75923" w:rsidRDefault="00E75923" w:rsidP="00DE09A4">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E75923" w:rsidRPr="0096779D" w14:paraId="631D46C8" w14:textId="77777777" w:rsidTr="00DE09A4">
              <w:trPr>
                <w:trHeight w:val="575"/>
              </w:trPr>
              <w:tc>
                <w:tcPr>
                  <w:tcW w:w="530" w:type="dxa"/>
                  <w:vAlign w:val="center"/>
                </w:tcPr>
                <w:p w14:paraId="70D18428"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30C7EE2A"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01089003" w14:textId="77777777" w:rsidR="00E75923" w:rsidRPr="00365669" w:rsidRDefault="00E75923" w:rsidP="00DE09A4">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408972E5"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740990AF"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E00788B"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75316223" w14:textId="77777777" w:rsidR="00E75923" w:rsidRDefault="00E75923" w:rsidP="00DE09A4">
            <w:pPr>
              <w:spacing w:after="120"/>
              <w:rPr>
                <w:rFonts w:asciiTheme="minorHAnsi" w:hAnsiTheme="minorHAnsi"/>
                <w:sz w:val="22"/>
                <w:szCs w:val="22"/>
              </w:rPr>
            </w:pPr>
          </w:p>
        </w:tc>
      </w:tr>
      <w:tr w:rsidR="00E75923" w:rsidRPr="0096779D" w14:paraId="1EBE1013" w14:textId="77777777" w:rsidTr="00DE09A4">
        <w:trPr>
          <w:cantSplit/>
          <w:trHeight w:val="991"/>
        </w:trPr>
        <w:tc>
          <w:tcPr>
            <w:tcW w:w="820" w:type="dxa"/>
            <w:shd w:val="clear" w:color="auto" w:fill="DEEAF6" w:themeFill="accent1" w:themeFillTint="33"/>
          </w:tcPr>
          <w:p w14:paraId="395EAC92"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EEAF6" w:themeFill="accent1" w:themeFillTint="33"/>
            <w:vAlign w:val="center"/>
          </w:tcPr>
          <w:p w14:paraId="000F4100" w14:textId="77777777" w:rsidR="00E75923"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643D4CF4" w14:textId="77777777" w:rsidR="00E75923" w:rsidRDefault="00E75923" w:rsidP="00DE09A4">
            <w:pPr>
              <w:spacing w:after="120"/>
              <w:rPr>
                <w:rFonts w:asciiTheme="minorHAnsi" w:hAnsiTheme="minorHAnsi"/>
                <w:sz w:val="22"/>
                <w:szCs w:val="22"/>
              </w:rPr>
            </w:pPr>
          </w:p>
        </w:tc>
      </w:tr>
      <w:tr w:rsidR="00E75923" w:rsidRPr="0096779D" w14:paraId="6BA2AA1E" w14:textId="77777777" w:rsidTr="00DE09A4">
        <w:trPr>
          <w:cantSplit/>
          <w:trHeight w:val="1373"/>
        </w:trPr>
        <w:tc>
          <w:tcPr>
            <w:tcW w:w="820" w:type="dxa"/>
            <w:shd w:val="clear" w:color="auto" w:fill="DEEAF6" w:themeFill="accent1" w:themeFillTint="33"/>
          </w:tcPr>
          <w:p w14:paraId="7C7B6B6F"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25D58CEB" w14:textId="77777777" w:rsidR="00E75923" w:rsidRDefault="00E75923" w:rsidP="00E75923">
            <w:pPr>
              <w:pStyle w:val="ListParagraph"/>
              <w:numPr>
                <w:ilvl w:val="0"/>
                <w:numId w:val="6"/>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0C8BD62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10C22B5" w14:textId="77777777" w:rsidTr="00DE09A4">
        <w:trPr>
          <w:cantSplit/>
          <w:trHeight w:val="1397"/>
        </w:trPr>
        <w:tc>
          <w:tcPr>
            <w:tcW w:w="820" w:type="dxa"/>
            <w:shd w:val="clear" w:color="auto" w:fill="DEEAF6" w:themeFill="accent1" w:themeFillTint="33"/>
          </w:tcPr>
          <w:p w14:paraId="5A6543F2"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79EC8F46"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03417402"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F923567" w14:textId="77777777" w:rsidTr="00DE09A4">
        <w:trPr>
          <w:cantSplit/>
          <w:trHeight w:val="1485"/>
        </w:trPr>
        <w:tc>
          <w:tcPr>
            <w:tcW w:w="820" w:type="dxa"/>
            <w:shd w:val="clear" w:color="auto" w:fill="DEEAF6" w:themeFill="accent1" w:themeFillTint="33"/>
          </w:tcPr>
          <w:p w14:paraId="499C3327"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08632EE4"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8"/>
            </w:r>
            <w:r w:rsidRPr="00447F8D">
              <w:rPr>
                <w:rFonts w:asciiTheme="minorHAnsi" w:hAnsiTheme="minorHAnsi"/>
                <w:sz w:val="22"/>
                <w:szCs w:val="22"/>
              </w:rPr>
              <w:t>)</w:t>
            </w:r>
          </w:p>
        </w:tc>
        <w:tc>
          <w:tcPr>
            <w:tcW w:w="4118" w:type="dxa"/>
            <w:vAlign w:val="center"/>
          </w:tcPr>
          <w:p w14:paraId="600A8B6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603B6529" w14:textId="77777777" w:rsidTr="00DE09A4">
        <w:trPr>
          <w:cantSplit/>
          <w:trHeight w:val="1397"/>
        </w:trPr>
        <w:tc>
          <w:tcPr>
            <w:tcW w:w="820" w:type="dxa"/>
            <w:shd w:val="clear" w:color="auto" w:fill="DEEAF6" w:themeFill="accent1" w:themeFillTint="33"/>
          </w:tcPr>
          <w:p w14:paraId="77175B20"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560FC8FE" w14:textId="77777777" w:rsidR="00E75923" w:rsidRDefault="00E75923" w:rsidP="00E75923">
            <w:pPr>
              <w:pStyle w:val="ListParagraph"/>
              <w:numPr>
                <w:ilvl w:val="0"/>
                <w:numId w:val="6"/>
              </w:numPr>
              <w:suppressAutoHyphens w:val="0"/>
              <w:spacing w:after="120"/>
              <w:contextualSpacing w:val="0"/>
              <w:jc w:val="both"/>
              <w:rPr>
                <w:rFonts w:asciiTheme="minorHAnsi" w:hAnsiTheme="minorHAnsi"/>
                <w:sz w:val="22"/>
                <w:szCs w:val="22"/>
              </w:rPr>
            </w:pPr>
            <w:r w:rsidRPr="00FF6BC9">
              <w:rPr>
                <w:rFonts w:asciiTheme="minorHAnsi" w:hAnsiTheme="minorHAnsi"/>
                <w:sz w:val="22"/>
                <w:szCs w:val="22"/>
              </w:rPr>
              <w:t>Does the registration or certification cover all of the required selection criteria?</w:t>
            </w:r>
          </w:p>
          <w:p w14:paraId="369EA78B" w14:textId="77777777" w:rsidR="00E75923" w:rsidRDefault="00E75923" w:rsidP="00DE09A4">
            <w:pPr>
              <w:pStyle w:val="ListParagraph"/>
              <w:spacing w:after="120"/>
              <w:jc w:val="both"/>
              <w:rPr>
                <w:rFonts w:asciiTheme="minorHAnsi" w:hAnsiTheme="minorHAnsi"/>
                <w:sz w:val="22"/>
                <w:szCs w:val="22"/>
              </w:rPr>
            </w:pPr>
          </w:p>
          <w:p w14:paraId="7F8E4F37" w14:textId="77777777" w:rsidR="00E75923" w:rsidRPr="00A10ABD" w:rsidRDefault="00E75923" w:rsidP="00DE09A4">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1181FB60" w14:textId="77777777" w:rsidR="00E75923" w:rsidRPr="00A10ABD" w:rsidRDefault="00E75923" w:rsidP="00DE09A4">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59B00408" w14:textId="77777777" w:rsidTr="00DE09A4">
              <w:trPr>
                <w:trHeight w:val="614"/>
              </w:trPr>
              <w:tc>
                <w:tcPr>
                  <w:tcW w:w="711" w:type="dxa"/>
                </w:tcPr>
                <w:p w14:paraId="4295583C"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7666BEC6"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5EB1AEFC"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6192D987" w14:textId="77777777" w:rsidR="00E75923" w:rsidRDefault="00E75923" w:rsidP="00B43FB4">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09787A3" w14:textId="77777777" w:rsidR="00E75923" w:rsidRDefault="00E75923" w:rsidP="00DE09A4">
            <w:pPr>
              <w:spacing w:after="120"/>
              <w:rPr>
                <w:rFonts w:asciiTheme="minorHAnsi" w:hAnsiTheme="minorHAnsi"/>
                <w:sz w:val="22"/>
                <w:szCs w:val="22"/>
              </w:rPr>
            </w:pPr>
          </w:p>
        </w:tc>
      </w:tr>
      <w:tr w:rsidR="00E75923" w:rsidRPr="0096779D" w14:paraId="6EBA2A12" w14:textId="77777777" w:rsidTr="00DE09A4">
        <w:trPr>
          <w:cantSplit/>
          <w:trHeight w:val="1547"/>
        </w:trPr>
        <w:tc>
          <w:tcPr>
            <w:tcW w:w="820" w:type="dxa"/>
            <w:shd w:val="clear" w:color="auto" w:fill="DEEAF6" w:themeFill="accent1" w:themeFillTint="33"/>
          </w:tcPr>
          <w:p w14:paraId="61A4B3C7" w14:textId="77777777" w:rsidR="00E75923" w:rsidRDefault="00E75923" w:rsidP="00DE09A4">
            <w:pPr>
              <w:spacing w:after="120"/>
              <w:rPr>
                <w:rFonts w:asciiTheme="minorHAnsi" w:hAnsiTheme="minorHAnsi"/>
                <w:b/>
                <w:sz w:val="22"/>
                <w:szCs w:val="22"/>
              </w:rPr>
            </w:pPr>
          </w:p>
        </w:tc>
        <w:tc>
          <w:tcPr>
            <w:tcW w:w="4563" w:type="dxa"/>
            <w:shd w:val="clear" w:color="auto" w:fill="DEEAF6" w:themeFill="accent1" w:themeFillTint="33"/>
            <w:vAlign w:val="center"/>
          </w:tcPr>
          <w:p w14:paraId="0691C9FD" w14:textId="77777777" w:rsidR="00E75923" w:rsidRDefault="00E75923" w:rsidP="00E75923">
            <w:pPr>
              <w:pStyle w:val="ListParagraph"/>
              <w:numPr>
                <w:ilvl w:val="0"/>
                <w:numId w:val="15"/>
              </w:numPr>
              <w:suppressAutoHyphens w:val="0"/>
              <w:spacing w:after="120"/>
              <w:contextualSpacing w:val="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21FEA995" w14:textId="77777777" w:rsidR="00E75923" w:rsidRPr="00A10ABD" w:rsidRDefault="00E75923" w:rsidP="00DE09A4">
            <w:pPr>
              <w:spacing w:after="120"/>
              <w:ind w:left="743"/>
              <w:jc w:val="both"/>
              <w:rPr>
                <w:rFonts w:asciiTheme="minorHAnsi" w:hAnsiTheme="minorHAnsi"/>
                <w:sz w:val="22"/>
                <w:szCs w:val="22"/>
              </w:rPr>
            </w:pPr>
            <w:r w:rsidRPr="00447F8D">
              <w:rPr>
                <w:rFonts w:asciiTheme="minorHAnsi" w:hAnsiTheme="minorHAnsi"/>
                <w:sz w:val="22"/>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p w14:paraId="41BC7539" w14:textId="77777777" w:rsidR="00E75923" w:rsidRPr="00A10ABD" w:rsidRDefault="00E75923" w:rsidP="00DE09A4">
            <w:pPr>
              <w:spacing w:after="120"/>
              <w:ind w:left="743"/>
              <w:jc w:val="both"/>
              <w:rPr>
                <w:rFonts w:asciiTheme="minorHAnsi" w:hAnsiTheme="minorHAnsi"/>
                <w:sz w:val="22"/>
                <w:szCs w:val="22"/>
              </w:rPr>
            </w:pPr>
          </w:p>
          <w:p w14:paraId="75E9D91B" w14:textId="77777777" w:rsidR="00E75923" w:rsidRPr="00A10ABD" w:rsidRDefault="00E75923" w:rsidP="00DE09A4">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273AD300" w14:textId="77777777" w:rsidR="00E75923" w:rsidRDefault="00E75923" w:rsidP="00DE09A4">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16BD79F3" w14:textId="77777777" w:rsidR="00E75923" w:rsidRDefault="00E75923" w:rsidP="00DE09A4">
            <w:pPr>
              <w:spacing w:after="120"/>
              <w:rPr>
                <w:rFonts w:asciiTheme="minorHAnsi" w:hAnsiTheme="minorHAnsi" w:cs="Calibri"/>
                <w:sz w:val="22"/>
                <w:szCs w:val="22"/>
              </w:rPr>
            </w:pPr>
          </w:p>
          <w:p w14:paraId="7DFC15AC" w14:textId="77777777" w:rsidR="00E75923" w:rsidRDefault="00E75923" w:rsidP="00DE09A4">
            <w:pPr>
              <w:spacing w:after="120"/>
              <w:rPr>
                <w:rFonts w:asciiTheme="minorHAnsi" w:hAnsiTheme="minorHAnsi" w:cs="Calibri"/>
                <w:sz w:val="22"/>
                <w:szCs w:val="22"/>
              </w:rPr>
            </w:pPr>
          </w:p>
          <w:p w14:paraId="4AD862BE" w14:textId="77777777" w:rsidR="00E75923" w:rsidRDefault="00E75923" w:rsidP="00DE09A4">
            <w:pPr>
              <w:spacing w:after="120"/>
              <w:rPr>
                <w:rFonts w:asciiTheme="minorHAnsi" w:hAnsiTheme="minorHAnsi" w:cs="Calibri"/>
                <w:sz w:val="22"/>
                <w:szCs w:val="22"/>
              </w:rPr>
            </w:pPr>
          </w:p>
          <w:p w14:paraId="6A50E538" w14:textId="77777777" w:rsidR="00E75923" w:rsidRDefault="00E75923" w:rsidP="00DE09A4">
            <w:pPr>
              <w:spacing w:after="120"/>
              <w:rPr>
                <w:rFonts w:asciiTheme="minorHAnsi" w:hAnsiTheme="minorHAnsi" w:cs="Calibri"/>
                <w:sz w:val="22"/>
                <w:szCs w:val="22"/>
              </w:rPr>
            </w:pPr>
          </w:p>
          <w:p w14:paraId="3C767926" w14:textId="77777777" w:rsidR="00E75923" w:rsidRDefault="00E75923" w:rsidP="00DE09A4">
            <w:pPr>
              <w:spacing w:after="120"/>
              <w:rPr>
                <w:rFonts w:asciiTheme="minorHAnsi" w:hAnsiTheme="minorHAnsi" w:cs="Calibri"/>
                <w:sz w:val="22"/>
                <w:szCs w:val="22"/>
              </w:rPr>
            </w:pPr>
          </w:p>
          <w:p w14:paraId="28127E8C" w14:textId="77777777" w:rsidR="00E75923" w:rsidRDefault="00E75923" w:rsidP="00DE09A4">
            <w:pPr>
              <w:spacing w:after="120"/>
              <w:rPr>
                <w:rFonts w:asciiTheme="minorHAnsi" w:hAnsiTheme="minorHAnsi" w:cs="Calibri"/>
                <w:sz w:val="22"/>
                <w:szCs w:val="22"/>
              </w:rPr>
            </w:pPr>
          </w:p>
          <w:p w14:paraId="688D8F3B" w14:textId="77777777" w:rsidR="00E75923" w:rsidRDefault="00E75923" w:rsidP="00DE09A4">
            <w:pPr>
              <w:spacing w:after="120"/>
              <w:rPr>
                <w:rFonts w:asciiTheme="minorHAnsi" w:hAnsiTheme="minorHAnsi" w:cs="Calibri"/>
                <w:sz w:val="22"/>
                <w:szCs w:val="22"/>
              </w:rPr>
            </w:pPr>
          </w:p>
          <w:p w14:paraId="19BCCA7D" w14:textId="77777777" w:rsidR="00E75923" w:rsidRDefault="00E75923" w:rsidP="00DE09A4">
            <w:pPr>
              <w:spacing w:after="120"/>
              <w:rPr>
                <w:rFonts w:asciiTheme="minorHAnsi" w:hAnsiTheme="minorHAnsi" w:cs="Calibri"/>
                <w:sz w:val="22"/>
                <w:szCs w:val="22"/>
              </w:rPr>
            </w:pPr>
          </w:p>
          <w:p w14:paraId="7AB0E124" w14:textId="77777777" w:rsidR="00E75923" w:rsidRPr="00B248C0" w:rsidRDefault="00E75923" w:rsidP="00DE09A4">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76ECE873" w14:textId="77777777" w:rsidR="00E75923" w:rsidRDefault="00E75923" w:rsidP="00E75923"/>
    <w:p w14:paraId="799E83FA" w14:textId="77777777" w:rsidR="00E75923" w:rsidRDefault="00E75923" w:rsidP="00E75923"/>
    <w:p w14:paraId="513A05EE" w14:textId="77777777" w:rsidR="00E75923" w:rsidRDefault="00E75923" w:rsidP="00E75923"/>
    <w:p w14:paraId="3A025BE5" w14:textId="77777777" w:rsidR="00E75923" w:rsidRPr="0096779D" w:rsidRDefault="00E75923" w:rsidP="00E75923"/>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1"/>
        <w:gridCol w:w="4394"/>
        <w:gridCol w:w="4253"/>
      </w:tblGrid>
      <w:tr w:rsidR="00E75923" w:rsidRPr="0096779D" w14:paraId="3BF7F609" w14:textId="77777777" w:rsidTr="00DE09A4">
        <w:tc>
          <w:tcPr>
            <w:tcW w:w="851" w:type="dxa"/>
            <w:shd w:val="clear" w:color="auto" w:fill="1F4E79" w:themeFill="accent1" w:themeFillShade="80"/>
          </w:tcPr>
          <w:p w14:paraId="078C3145"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p>
        </w:tc>
        <w:tc>
          <w:tcPr>
            <w:tcW w:w="4394" w:type="dxa"/>
            <w:shd w:val="clear" w:color="auto" w:fill="1F4E79" w:themeFill="accent1" w:themeFillShade="80"/>
          </w:tcPr>
          <w:p w14:paraId="284AC5B6"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1F4E79" w:themeFill="accent1" w:themeFillShade="80"/>
          </w:tcPr>
          <w:p w14:paraId="578F9FF2"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1F34BE1E" w14:textId="77777777" w:rsidTr="00DE09A4">
        <w:tc>
          <w:tcPr>
            <w:tcW w:w="851" w:type="dxa"/>
            <w:shd w:val="clear" w:color="auto" w:fill="DEEAF6" w:themeFill="accent1" w:themeFillTint="33"/>
          </w:tcPr>
          <w:p w14:paraId="32A6790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EEAF6" w:themeFill="accent1" w:themeFillTint="33"/>
          </w:tcPr>
          <w:p w14:paraId="377EFA5C"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9"/>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E75923" w:rsidRPr="0096779D" w14:paraId="52850266" w14:textId="77777777" w:rsidTr="00DE09A4">
              <w:tc>
                <w:tcPr>
                  <w:tcW w:w="693" w:type="dxa"/>
                </w:tcPr>
                <w:p w14:paraId="1D5760F5"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3C2F600F"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084FD1D"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08EEF6F6"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3B9EFE3" w14:textId="77777777" w:rsidR="00E75923" w:rsidRPr="0096779D" w:rsidRDefault="00E75923" w:rsidP="00DE09A4">
            <w:pPr>
              <w:spacing w:after="120"/>
              <w:rPr>
                <w:rFonts w:asciiTheme="minorHAnsi" w:hAnsiTheme="minorHAnsi"/>
                <w:sz w:val="22"/>
                <w:szCs w:val="22"/>
              </w:rPr>
            </w:pPr>
          </w:p>
        </w:tc>
      </w:tr>
      <w:tr w:rsidR="00E75923" w:rsidRPr="0096779D" w14:paraId="1BFD34CD" w14:textId="77777777" w:rsidTr="00DE09A4">
        <w:tc>
          <w:tcPr>
            <w:tcW w:w="851" w:type="dxa"/>
          </w:tcPr>
          <w:p w14:paraId="456E58E5" w14:textId="77777777" w:rsidR="00E75923" w:rsidRPr="00A10ABD" w:rsidRDefault="00E75923" w:rsidP="00DE09A4">
            <w:pPr>
              <w:pStyle w:val="ListParagraph"/>
              <w:spacing w:after="200" w:line="276" w:lineRule="auto"/>
              <w:ind w:left="0"/>
              <w:jc w:val="both"/>
              <w:rPr>
                <w:rFonts w:asciiTheme="minorHAnsi" w:hAnsiTheme="minorHAnsi"/>
                <w:b/>
                <w:sz w:val="22"/>
                <w:szCs w:val="22"/>
              </w:rPr>
            </w:pPr>
          </w:p>
        </w:tc>
        <w:tc>
          <w:tcPr>
            <w:tcW w:w="8647" w:type="dxa"/>
            <w:gridSpan w:val="2"/>
          </w:tcPr>
          <w:p w14:paraId="3555146C" w14:textId="77777777" w:rsidR="00E75923" w:rsidRPr="00A10ABD"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E75923" w:rsidRPr="0096779D" w14:paraId="74724CA7" w14:textId="77777777" w:rsidTr="00DE09A4">
        <w:tc>
          <w:tcPr>
            <w:tcW w:w="851" w:type="dxa"/>
            <w:shd w:val="clear" w:color="auto" w:fill="DEEAF6" w:themeFill="accent1" w:themeFillTint="33"/>
          </w:tcPr>
          <w:p w14:paraId="5BDF4D7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EEAF6" w:themeFill="accent1" w:themeFillTint="33"/>
            <w:vAlign w:val="center"/>
          </w:tcPr>
          <w:p w14:paraId="20AC1338"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please also  complete (a) to (c) below:</w:t>
            </w:r>
          </w:p>
        </w:tc>
        <w:tc>
          <w:tcPr>
            <w:tcW w:w="4253" w:type="dxa"/>
            <w:vAlign w:val="center"/>
          </w:tcPr>
          <w:p w14:paraId="046A1347" w14:textId="77777777" w:rsidR="00E75923" w:rsidRPr="0096779D" w:rsidRDefault="00E75923" w:rsidP="00DE09A4">
            <w:pPr>
              <w:spacing w:after="120"/>
              <w:rPr>
                <w:rFonts w:asciiTheme="minorHAnsi" w:hAnsiTheme="minorHAnsi"/>
                <w:sz w:val="22"/>
                <w:szCs w:val="22"/>
              </w:rPr>
            </w:pPr>
          </w:p>
        </w:tc>
      </w:tr>
      <w:tr w:rsidR="00E75923" w:rsidRPr="0096779D" w14:paraId="3C0B1554" w14:textId="77777777" w:rsidTr="00DE09A4">
        <w:tc>
          <w:tcPr>
            <w:tcW w:w="851" w:type="dxa"/>
            <w:shd w:val="clear" w:color="auto" w:fill="DEEAF6" w:themeFill="accent1" w:themeFillTint="33"/>
          </w:tcPr>
          <w:p w14:paraId="5FF395E8" w14:textId="77777777" w:rsidR="00E75923" w:rsidRPr="0096779D" w:rsidRDefault="00E75923" w:rsidP="00DE09A4">
            <w:pPr>
              <w:pStyle w:val="ListParagraph"/>
              <w:spacing w:after="120"/>
              <w:ind w:left="0"/>
              <w:rPr>
                <w:rFonts w:asciiTheme="minorHAnsi" w:hAnsiTheme="minorHAnsi"/>
                <w:b/>
              </w:rPr>
            </w:pPr>
          </w:p>
        </w:tc>
        <w:tc>
          <w:tcPr>
            <w:tcW w:w="4394" w:type="dxa"/>
            <w:shd w:val="clear" w:color="auto" w:fill="DEEAF6" w:themeFill="accent1" w:themeFillTint="33"/>
            <w:vAlign w:val="center"/>
          </w:tcPr>
          <w:p w14:paraId="1ECACD36"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652F419E" w14:textId="77777777" w:rsidR="00E75923" w:rsidRPr="00365669" w:rsidRDefault="00E75923" w:rsidP="00DE09A4">
            <w:pPr>
              <w:spacing w:after="120"/>
              <w:rPr>
                <w:rFonts w:asciiTheme="minorHAnsi" w:hAnsiTheme="minorHAnsi"/>
                <w:sz w:val="22"/>
                <w:szCs w:val="22"/>
              </w:rPr>
            </w:pPr>
          </w:p>
          <w:p w14:paraId="60F542A8" w14:textId="77777777" w:rsidR="00E75923" w:rsidRPr="00365669" w:rsidRDefault="00E75923" w:rsidP="00DE09A4">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178F697F" w14:textId="77777777" w:rsidTr="00DE09A4">
        <w:tc>
          <w:tcPr>
            <w:tcW w:w="851" w:type="dxa"/>
            <w:shd w:val="clear" w:color="auto" w:fill="DEEAF6" w:themeFill="accent1" w:themeFillTint="33"/>
          </w:tcPr>
          <w:p w14:paraId="103DF961"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3494CB1E"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4B40FF4F" w14:textId="77777777" w:rsidR="00E75923" w:rsidRPr="00365669" w:rsidRDefault="00E75923" w:rsidP="00DE09A4">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43504738" w14:textId="77777777" w:rsidTr="00DE09A4">
        <w:tc>
          <w:tcPr>
            <w:tcW w:w="851" w:type="dxa"/>
            <w:shd w:val="clear" w:color="auto" w:fill="DEEAF6" w:themeFill="accent1" w:themeFillTint="33"/>
          </w:tcPr>
          <w:p w14:paraId="73CEE0E9"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62973830"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E5378DB"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1C446CA" w14:textId="77777777" w:rsidTr="00DE09A4">
        <w:tc>
          <w:tcPr>
            <w:tcW w:w="851" w:type="dxa"/>
            <w:shd w:val="clear" w:color="auto" w:fill="1F4E79" w:themeFill="accent1" w:themeFillShade="80"/>
          </w:tcPr>
          <w:p w14:paraId="79C90B21"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4394" w:type="dxa"/>
            <w:shd w:val="clear" w:color="auto" w:fill="1F4E79" w:themeFill="accent1" w:themeFillShade="80"/>
          </w:tcPr>
          <w:p w14:paraId="30BCDE63"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1F4E79" w:themeFill="accent1" w:themeFillShade="80"/>
          </w:tcPr>
          <w:p w14:paraId="58AC36EF"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E75923" w:rsidRPr="0096779D" w14:paraId="1F5AFF44" w14:textId="77777777" w:rsidTr="00DE09A4">
        <w:tc>
          <w:tcPr>
            <w:tcW w:w="851" w:type="dxa"/>
            <w:shd w:val="clear" w:color="auto" w:fill="DEEAF6" w:themeFill="accent1" w:themeFillTint="33"/>
          </w:tcPr>
          <w:p w14:paraId="41DC96A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EEAF6" w:themeFill="accent1" w:themeFillTint="33"/>
            <w:vAlign w:val="center"/>
          </w:tcPr>
          <w:p w14:paraId="468CC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2171A1D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00FF89BB" w14:textId="77777777" w:rsidR="00E75923" w:rsidRDefault="00E75923" w:rsidP="00E75923">
      <w:pPr>
        <w:pStyle w:val="ListParagraph"/>
        <w:jc w:val="center"/>
      </w:pPr>
    </w:p>
    <w:p w14:paraId="66537CFC" w14:textId="77777777" w:rsidR="00E75923" w:rsidRDefault="00E75923" w:rsidP="00E75923">
      <w:pPr>
        <w:rPr>
          <w:rFonts w:ascii="Calibri" w:eastAsia="Calibri" w:hAnsi="Calibri"/>
        </w:rPr>
      </w:pPr>
      <w:r>
        <w:br w:type="page"/>
      </w:r>
    </w:p>
    <w:p w14:paraId="2BEEB647" w14:textId="77777777" w:rsidR="00E75923" w:rsidRPr="0096779D" w:rsidRDefault="00E75923" w:rsidP="00E75923">
      <w:pPr>
        <w:pStyle w:val="ListParagraph"/>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FD381DA" w14:textId="77777777" w:rsidR="00E75923" w:rsidRPr="0096779D" w:rsidRDefault="00E75923" w:rsidP="00E75923">
      <w:pPr>
        <w:pStyle w:val="ListParagraph"/>
        <w:jc w:val="center"/>
        <w:rPr>
          <w:rFonts w:asciiTheme="minorHAnsi" w:hAnsiTheme="minorHAnsi"/>
        </w:rP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498"/>
      </w:tblGrid>
      <w:tr w:rsidR="00E75923" w:rsidRPr="0096779D" w14:paraId="06200ED6" w14:textId="77777777" w:rsidTr="00DE09A4">
        <w:tc>
          <w:tcPr>
            <w:tcW w:w="9498" w:type="dxa"/>
            <w:shd w:val="clear" w:color="auto" w:fill="E7E6E6" w:themeFill="background2"/>
          </w:tcPr>
          <w:p w14:paraId="70299402" w14:textId="77777777" w:rsidR="00E75923" w:rsidRPr="0096779D" w:rsidRDefault="00E75923" w:rsidP="00DE09A4">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16E5CFD5" w14:textId="77777777" w:rsidR="00E75923" w:rsidRPr="0096779D" w:rsidRDefault="00E75923" w:rsidP="00E75923">
      <w:pPr>
        <w:pStyle w:val="ListParagraph"/>
        <w:jc w:val="cente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1"/>
        <w:gridCol w:w="5624"/>
        <w:gridCol w:w="3023"/>
      </w:tblGrid>
      <w:tr w:rsidR="00E75923" w:rsidRPr="0096779D" w14:paraId="20AFEF55" w14:textId="77777777" w:rsidTr="00DE09A4">
        <w:tc>
          <w:tcPr>
            <w:tcW w:w="851" w:type="dxa"/>
            <w:shd w:val="clear" w:color="auto" w:fill="1F4E79" w:themeFill="accent1" w:themeFillShade="80"/>
          </w:tcPr>
          <w:p w14:paraId="0962D8AD"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624" w:type="dxa"/>
            <w:shd w:val="clear" w:color="auto" w:fill="1F4E79" w:themeFill="accent1" w:themeFillShade="80"/>
            <w:vAlign w:val="center"/>
          </w:tcPr>
          <w:p w14:paraId="301F2477" w14:textId="77777777" w:rsidR="00E75923"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1F4E79" w:themeFill="accent1" w:themeFillShade="80"/>
            <w:vAlign w:val="center"/>
          </w:tcPr>
          <w:p w14:paraId="35C6A4E0"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CE0715F" w14:textId="77777777" w:rsidTr="00DE09A4">
        <w:tc>
          <w:tcPr>
            <w:tcW w:w="851" w:type="dxa"/>
            <w:shd w:val="clear" w:color="auto" w:fill="DEEAF6" w:themeFill="accent1" w:themeFillTint="33"/>
          </w:tcPr>
          <w:p w14:paraId="187D4E1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EEAF6" w:themeFill="accent1" w:themeFillTint="33"/>
            <w:vAlign w:val="center"/>
          </w:tcPr>
          <w:p w14:paraId="1A28D93D"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C22C4B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24160E0" w14:textId="77777777" w:rsidTr="00DE09A4">
        <w:trPr>
          <w:trHeight w:val="303"/>
        </w:trPr>
        <w:tc>
          <w:tcPr>
            <w:tcW w:w="851" w:type="dxa"/>
            <w:shd w:val="clear" w:color="auto" w:fill="DEEAF6" w:themeFill="accent1" w:themeFillTint="33"/>
          </w:tcPr>
          <w:p w14:paraId="596A36C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EEAF6" w:themeFill="accent1" w:themeFillTint="33"/>
            <w:vAlign w:val="center"/>
          </w:tcPr>
          <w:p w14:paraId="5AC383D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19A6E23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7869CCDF" w14:textId="77777777" w:rsidTr="00DE09A4">
        <w:trPr>
          <w:trHeight w:val="264"/>
        </w:trPr>
        <w:tc>
          <w:tcPr>
            <w:tcW w:w="851" w:type="dxa"/>
            <w:shd w:val="clear" w:color="auto" w:fill="DEEAF6" w:themeFill="accent1" w:themeFillTint="33"/>
          </w:tcPr>
          <w:p w14:paraId="112E45B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EEAF6" w:themeFill="accent1" w:themeFillTint="33"/>
            <w:vAlign w:val="center"/>
          </w:tcPr>
          <w:p w14:paraId="37367818"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3FAA040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B86D64F" w14:textId="77777777" w:rsidTr="00DE09A4">
        <w:trPr>
          <w:trHeight w:val="274"/>
        </w:trPr>
        <w:tc>
          <w:tcPr>
            <w:tcW w:w="851" w:type="dxa"/>
            <w:shd w:val="clear" w:color="auto" w:fill="DEEAF6" w:themeFill="accent1" w:themeFillTint="33"/>
          </w:tcPr>
          <w:p w14:paraId="0DE56DA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EEAF6" w:themeFill="accent1" w:themeFillTint="33"/>
            <w:vAlign w:val="center"/>
          </w:tcPr>
          <w:p w14:paraId="35ACE6E7"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45230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7466773" w14:textId="77777777" w:rsidTr="00DE09A4">
        <w:trPr>
          <w:trHeight w:val="277"/>
        </w:trPr>
        <w:tc>
          <w:tcPr>
            <w:tcW w:w="851" w:type="dxa"/>
            <w:shd w:val="clear" w:color="auto" w:fill="DEEAF6" w:themeFill="accent1" w:themeFillTint="33"/>
          </w:tcPr>
          <w:p w14:paraId="2ED8932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EEAF6" w:themeFill="accent1" w:themeFillTint="33"/>
            <w:vAlign w:val="center"/>
          </w:tcPr>
          <w:p w14:paraId="4593169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36D57DC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BBF2420" w14:textId="77777777" w:rsidTr="00DE09A4">
        <w:trPr>
          <w:trHeight w:val="552"/>
        </w:trPr>
        <w:tc>
          <w:tcPr>
            <w:tcW w:w="851" w:type="dxa"/>
            <w:shd w:val="clear" w:color="auto" w:fill="DEEAF6" w:themeFill="accent1" w:themeFillTint="33"/>
          </w:tcPr>
          <w:p w14:paraId="22FB76C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EEAF6" w:themeFill="accent1" w:themeFillTint="33"/>
            <w:vAlign w:val="center"/>
          </w:tcPr>
          <w:p w14:paraId="2409700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191AFF4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ED9AC5A" w14:textId="77777777" w:rsidR="00E75923" w:rsidRPr="0096779D" w:rsidRDefault="00E75923" w:rsidP="00E75923">
      <w:pPr>
        <w:pStyle w:val="ListParagraph"/>
      </w:pPr>
    </w:p>
    <w:p w14:paraId="6FB5D288" w14:textId="77777777" w:rsidR="00E75923" w:rsidRPr="0096779D" w:rsidRDefault="00E75923" w:rsidP="00E75923">
      <w:pPr>
        <w:pStyle w:val="ListParagraph"/>
        <w:jc w:val="center"/>
      </w:pPr>
    </w:p>
    <w:p w14:paraId="2D5AA371" w14:textId="77777777" w:rsidR="00E75923" w:rsidRPr="0096779D" w:rsidRDefault="00E75923" w:rsidP="00E75923">
      <w:pPr>
        <w:rPr>
          <w:b/>
        </w:rPr>
      </w:pPr>
    </w:p>
    <w:p w14:paraId="093CFF98"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4262005" w14:textId="77777777" w:rsidR="00E75923" w:rsidRPr="0096779D" w:rsidRDefault="00E75923" w:rsidP="00E75923">
      <w:pPr>
        <w:pStyle w:val="ListParagraph"/>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16"/>
        <w:gridCol w:w="3158"/>
      </w:tblGrid>
      <w:tr w:rsidR="00E75923" w:rsidRPr="0096779D" w14:paraId="661F3F74" w14:textId="77777777" w:rsidTr="00DE09A4">
        <w:trPr>
          <w:trHeight w:val="308"/>
        </w:trPr>
        <w:tc>
          <w:tcPr>
            <w:tcW w:w="993" w:type="dxa"/>
            <w:shd w:val="clear" w:color="auto" w:fill="1F4E79" w:themeFill="accent1" w:themeFillShade="80"/>
          </w:tcPr>
          <w:p w14:paraId="45A72354"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065" w:type="dxa"/>
            <w:shd w:val="clear" w:color="auto" w:fill="1F4E79" w:themeFill="accent1" w:themeFillShade="80"/>
          </w:tcPr>
          <w:p w14:paraId="38031A3E"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1F4E79" w:themeFill="accent1" w:themeFillShade="80"/>
          </w:tcPr>
          <w:p w14:paraId="6A12965C"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2697A5DE" w14:textId="77777777" w:rsidTr="00DE09A4">
        <w:tc>
          <w:tcPr>
            <w:tcW w:w="993" w:type="dxa"/>
            <w:shd w:val="clear" w:color="auto" w:fill="DEEAF6" w:themeFill="accent1" w:themeFillTint="33"/>
          </w:tcPr>
          <w:p w14:paraId="57D244E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EEAF6" w:themeFill="accent1" w:themeFillTint="33"/>
          </w:tcPr>
          <w:p w14:paraId="38A9D36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in order to meet the selection criteria for this Competition as set out in part 3.2 of the RFT?</w:t>
            </w:r>
          </w:p>
        </w:tc>
        <w:tc>
          <w:tcPr>
            <w:tcW w:w="3218" w:type="dxa"/>
          </w:tcPr>
          <w:p w14:paraId="66207B9F" w14:textId="77777777" w:rsidR="00E75923" w:rsidRPr="0096779D" w:rsidRDefault="00E75923" w:rsidP="00DE09A4">
            <w:pPr>
              <w:spacing w:after="120"/>
              <w:rPr>
                <w:rFonts w:asciiTheme="minorHAnsi" w:hAnsiTheme="minorHAnsi"/>
                <w:sz w:val="22"/>
                <w:szCs w:val="22"/>
              </w:rPr>
            </w:pPr>
          </w:p>
          <w:tbl>
            <w:tblPr>
              <w:tblW w:w="0" w:type="auto"/>
              <w:tblLook w:val="04A0" w:firstRow="1" w:lastRow="0" w:firstColumn="1" w:lastColumn="0" w:noHBand="0" w:noVBand="1"/>
            </w:tblPr>
            <w:tblGrid>
              <w:gridCol w:w="590"/>
              <w:gridCol w:w="551"/>
              <w:gridCol w:w="547"/>
              <w:gridCol w:w="1254"/>
            </w:tblGrid>
            <w:tr w:rsidR="00E75923" w:rsidRPr="0096779D" w14:paraId="7337F815" w14:textId="77777777" w:rsidTr="00DE09A4">
              <w:tc>
                <w:tcPr>
                  <w:tcW w:w="693" w:type="dxa"/>
                </w:tcPr>
                <w:p w14:paraId="0733751B"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5C204754"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5D5D360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5BEECCE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45353DFB" w14:textId="77777777" w:rsidR="00E75923" w:rsidRPr="0096779D" w:rsidRDefault="00E75923" w:rsidP="00DE09A4">
            <w:pPr>
              <w:spacing w:after="120"/>
              <w:rPr>
                <w:rFonts w:asciiTheme="minorHAnsi" w:hAnsiTheme="minorHAnsi"/>
                <w:sz w:val="22"/>
                <w:szCs w:val="22"/>
              </w:rPr>
            </w:pPr>
          </w:p>
        </w:tc>
      </w:tr>
      <w:tr w:rsidR="00E75923" w:rsidRPr="0096779D" w14:paraId="3C41FC61" w14:textId="77777777" w:rsidTr="00DE09A4">
        <w:tc>
          <w:tcPr>
            <w:tcW w:w="993" w:type="dxa"/>
            <w:shd w:val="clear" w:color="auto" w:fill="DEEAF6" w:themeFill="accent1" w:themeFillTint="33"/>
          </w:tcPr>
          <w:p w14:paraId="22C30DC4" w14:textId="77777777" w:rsidR="00E75923" w:rsidRPr="00447F8D" w:rsidRDefault="00E75923" w:rsidP="00DE09A4">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EEAF6" w:themeFill="accent1" w:themeFillTint="33"/>
          </w:tcPr>
          <w:p w14:paraId="2FF3E30F" w14:textId="77777777" w:rsidR="00E75923"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A5A7B89" w14:textId="77777777" w:rsidR="00E75923" w:rsidRPr="0096779D" w:rsidRDefault="00E75923" w:rsidP="00DE09A4">
            <w:pPr>
              <w:spacing w:after="120"/>
              <w:rPr>
                <w:rFonts w:asciiTheme="minorHAnsi" w:hAnsiTheme="minorHAnsi"/>
                <w:sz w:val="22"/>
                <w:szCs w:val="22"/>
              </w:rPr>
            </w:pPr>
          </w:p>
        </w:tc>
      </w:tr>
      <w:tr w:rsidR="00E75923" w:rsidRPr="0096779D" w14:paraId="34E554B0" w14:textId="77777777" w:rsidTr="00DE09A4">
        <w:tc>
          <w:tcPr>
            <w:tcW w:w="993" w:type="dxa"/>
            <w:shd w:val="clear" w:color="auto" w:fill="DEEAF6" w:themeFill="accent1" w:themeFillTint="33"/>
          </w:tcPr>
          <w:p w14:paraId="4A7BE543"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0E1714E2" w14:textId="77777777" w:rsidR="00E75923"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2688D7E7" w14:textId="77777777" w:rsidR="00E75923" w:rsidRPr="00447F8D" w:rsidRDefault="00E75923" w:rsidP="00DE09A4">
            <w:pPr>
              <w:pStyle w:val="ListParagraph"/>
              <w:spacing w:after="200" w:line="276" w:lineRule="auto"/>
              <w:ind w:left="0"/>
              <w:rPr>
                <w:rFonts w:asciiTheme="minorHAnsi" w:hAnsiTheme="minorHAnsi"/>
                <w:sz w:val="22"/>
                <w:szCs w:val="22"/>
              </w:rPr>
            </w:pPr>
          </w:p>
        </w:tc>
        <w:tc>
          <w:tcPr>
            <w:tcW w:w="3218" w:type="dxa"/>
          </w:tcPr>
          <w:p w14:paraId="6ACF7C6D"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3E01CA3C" w14:textId="77777777" w:rsidTr="00DE09A4">
        <w:tc>
          <w:tcPr>
            <w:tcW w:w="993" w:type="dxa"/>
            <w:shd w:val="clear" w:color="auto" w:fill="DEEAF6" w:themeFill="accent1" w:themeFillTint="33"/>
          </w:tcPr>
          <w:p w14:paraId="5CEEBDC6"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4DF34CF7" w14:textId="77777777" w:rsidR="00E75923" w:rsidRPr="002E3E42"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09DC7920" w14:textId="77777777" w:rsidR="00E75923" w:rsidRPr="002E3E42" w:rsidRDefault="00E75923" w:rsidP="00DE09A4">
            <w:pPr>
              <w:pStyle w:val="ListParagraph"/>
              <w:spacing w:after="200" w:line="276" w:lineRule="auto"/>
              <w:rPr>
                <w:rFonts w:asciiTheme="minorHAnsi" w:hAnsiTheme="minorHAnsi"/>
                <w:b/>
                <w:sz w:val="22"/>
                <w:szCs w:val="22"/>
              </w:rPr>
            </w:pPr>
          </w:p>
          <w:p w14:paraId="6A1F687C" w14:textId="77777777" w:rsidR="00E75923" w:rsidRDefault="00E75923" w:rsidP="00DE09A4">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bodies upon whom </w:t>
            </w:r>
            <w:r w:rsidRPr="00447F8D">
              <w:rPr>
                <w:rFonts w:asciiTheme="minorHAnsi" w:hAnsiTheme="minorHAnsi"/>
                <w:sz w:val="22"/>
                <w:szCs w:val="22"/>
              </w:rPr>
              <w:lastRenderedPageBreak/>
              <w:t>the economic operator can call in order to carry out the work.</w:t>
            </w:r>
          </w:p>
        </w:tc>
        <w:tc>
          <w:tcPr>
            <w:tcW w:w="3218" w:type="dxa"/>
          </w:tcPr>
          <w:p w14:paraId="51F84F29" w14:textId="77777777" w:rsidR="00E75923" w:rsidRPr="00447F8D" w:rsidRDefault="00E75923" w:rsidP="00DE09A4">
            <w:pPr>
              <w:spacing w:after="120"/>
              <w:rPr>
                <w:rFonts w:asciiTheme="minorHAnsi" w:hAnsiTheme="minorHAnsi" w:cs="Calibri"/>
                <w:sz w:val="22"/>
                <w:szCs w:val="22"/>
              </w:rPr>
            </w:pPr>
          </w:p>
        </w:tc>
      </w:tr>
    </w:tbl>
    <w:p w14:paraId="65B840AD"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89627BA" w14:textId="77777777" w:rsidR="00E75923" w:rsidRPr="0096779D" w:rsidRDefault="00E75923" w:rsidP="00E75923"/>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60"/>
        <w:gridCol w:w="3114"/>
      </w:tblGrid>
      <w:tr w:rsidR="00E75923" w:rsidRPr="0096779D" w14:paraId="7893961C" w14:textId="77777777" w:rsidTr="00DE09A4">
        <w:trPr>
          <w:trHeight w:val="283"/>
        </w:trPr>
        <w:tc>
          <w:tcPr>
            <w:tcW w:w="993" w:type="dxa"/>
            <w:shd w:val="clear" w:color="auto" w:fill="1F4E79" w:themeFill="accent1" w:themeFillShade="80"/>
          </w:tcPr>
          <w:p w14:paraId="637F0693"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105" w:type="dxa"/>
            <w:shd w:val="clear" w:color="auto" w:fill="1F4E79" w:themeFill="accent1" w:themeFillShade="80"/>
          </w:tcPr>
          <w:p w14:paraId="1B2C26D9" w14:textId="77777777" w:rsidR="00E75923" w:rsidRDefault="00E75923" w:rsidP="00DE09A4">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1F4E79" w:themeFill="accent1" w:themeFillShade="80"/>
          </w:tcPr>
          <w:p w14:paraId="07DB0676"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DD448A3" w14:textId="77777777" w:rsidTr="00DE09A4">
        <w:tc>
          <w:tcPr>
            <w:tcW w:w="993" w:type="dxa"/>
            <w:shd w:val="clear" w:color="auto" w:fill="DEEAF6" w:themeFill="accent1" w:themeFillTint="33"/>
          </w:tcPr>
          <w:p w14:paraId="50F2A7A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EEAF6" w:themeFill="accent1" w:themeFillTint="33"/>
            <w:vAlign w:val="center"/>
          </w:tcPr>
          <w:p w14:paraId="0817B3A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but does not  rely</w:t>
            </w:r>
            <w:r>
              <w:rPr>
                <w:rFonts w:asciiTheme="minorHAnsi" w:hAnsiTheme="minorHAnsi"/>
                <w:sz w:val="22"/>
                <w:szCs w:val="22"/>
              </w:rPr>
              <w:t xml:space="preserve"> on those third parties </w:t>
            </w:r>
            <w:r w:rsidRPr="00447F8D">
              <w:rPr>
                <w:rFonts w:asciiTheme="minorHAnsi" w:hAnsiTheme="minorHAnsi"/>
                <w:sz w:val="22"/>
                <w:szCs w:val="22"/>
              </w:rPr>
              <w:t>in order to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588"/>
              <w:gridCol w:w="545"/>
              <w:gridCol w:w="544"/>
              <w:gridCol w:w="1221"/>
            </w:tblGrid>
            <w:tr w:rsidR="00E75923" w:rsidRPr="00A10ABD" w14:paraId="67B3729C" w14:textId="77777777" w:rsidTr="00DE09A4">
              <w:tc>
                <w:tcPr>
                  <w:tcW w:w="693" w:type="dxa"/>
                </w:tcPr>
                <w:p w14:paraId="1052CCCE"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387BFD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19D7A67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011A441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40AA5B" w14:textId="77777777" w:rsidR="00E75923" w:rsidRPr="00A10ABD" w:rsidRDefault="00E75923" w:rsidP="00DE09A4">
            <w:pPr>
              <w:pStyle w:val="ListParagraph"/>
              <w:spacing w:after="120"/>
              <w:ind w:left="0"/>
              <w:rPr>
                <w:rFonts w:asciiTheme="minorHAnsi" w:hAnsiTheme="minorHAnsi"/>
                <w:sz w:val="22"/>
                <w:szCs w:val="22"/>
              </w:rPr>
            </w:pPr>
          </w:p>
        </w:tc>
      </w:tr>
      <w:tr w:rsidR="00E75923" w:rsidRPr="0096779D" w14:paraId="4D579071" w14:textId="77777777" w:rsidTr="00DE09A4">
        <w:tc>
          <w:tcPr>
            <w:tcW w:w="993" w:type="dxa"/>
            <w:shd w:val="clear" w:color="auto" w:fill="DEEAF6" w:themeFill="accent1" w:themeFillTint="33"/>
          </w:tcPr>
          <w:p w14:paraId="63F37E6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EEAF6" w:themeFill="accent1" w:themeFillTint="33"/>
            <w:vAlign w:val="center"/>
          </w:tcPr>
          <w:p w14:paraId="0F45834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78C8E073" w14:textId="77777777" w:rsidR="00E75923" w:rsidRPr="00A10ABD" w:rsidRDefault="00E75923" w:rsidP="00DE09A4">
            <w:pPr>
              <w:spacing w:after="120"/>
              <w:rPr>
                <w:rFonts w:asciiTheme="minorHAnsi" w:eastAsia="Arial" w:hAnsiTheme="minorHAnsi"/>
                <w:sz w:val="22"/>
                <w:szCs w:val="22"/>
              </w:rPr>
            </w:pPr>
          </w:p>
        </w:tc>
      </w:tr>
      <w:tr w:rsidR="00E75923" w:rsidRPr="0096779D" w14:paraId="100764FF" w14:textId="77777777" w:rsidTr="00DE09A4">
        <w:tc>
          <w:tcPr>
            <w:tcW w:w="993" w:type="dxa"/>
            <w:shd w:val="clear" w:color="auto" w:fill="DEEAF6" w:themeFill="accent1" w:themeFillTint="33"/>
          </w:tcPr>
          <w:p w14:paraId="334D11D9"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2EB280A8"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10FE8A2C"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0301556" w14:textId="77777777" w:rsidTr="00DE09A4">
        <w:tc>
          <w:tcPr>
            <w:tcW w:w="993" w:type="dxa"/>
            <w:shd w:val="clear" w:color="auto" w:fill="DEEAF6" w:themeFill="accent1" w:themeFillTint="33"/>
          </w:tcPr>
          <w:p w14:paraId="06BA4828"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336EDEE1"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3F6927FE" w14:textId="77777777" w:rsidR="00E75923" w:rsidRPr="00447F8D" w:rsidRDefault="00E75923" w:rsidP="00DE09A4">
            <w:pPr>
              <w:spacing w:after="120"/>
              <w:rPr>
                <w:rFonts w:asciiTheme="minorHAnsi" w:hAnsiTheme="minorHAnsi" w:cs="Calibri"/>
                <w:sz w:val="22"/>
                <w:szCs w:val="22"/>
              </w:rPr>
            </w:pPr>
          </w:p>
        </w:tc>
      </w:tr>
    </w:tbl>
    <w:p w14:paraId="0FAF6AD3" w14:textId="77777777" w:rsidR="00E75923" w:rsidRPr="0096779D" w:rsidRDefault="00E75923" w:rsidP="00E75923">
      <w:pPr>
        <w:jc w:val="center"/>
        <w:rPr>
          <w:b/>
          <w:sz w:val="28"/>
          <w:szCs w:val="28"/>
        </w:rPr>
      </w:pPr>
      <w:r w:rsidRPr="0096779D">
        <w:rPr>
          <w:sz w:val="28"/>
          <w:szCs w:val="28"/>
        </w:rPr>
        <w:br w:type="page"/>
      </w:r>
      <w:r w:rsidRPr="0096779D">
        <w:rPr>
          <w:b/>
          <w:sz w:val="28"/>
          <w:szCs w:val="28"/>
        </w:rPr>
        <w:lastRenderedPageBreak/>
        <w:t>Part III: Exclusion grounds</w:t>
      </w:r>
    </w:p>
    <w:p w14:paraId="57A1C750" w14:textId="77777777" w:rsidR="00E75923" w:rsidRPr="0096779D" w:rsidRDefault="00E75923" w:rsidP="00E75923">
      <w:pPr>
        <w:jc w:val="center"/>
        <w:rPr>
          <w:b/>
        </w:rPr>
      </w:pPr>
    </w:p>
    <w:p w14:paraId="74683DC6" w14:textId="77777777" w:rsidR="00E75923" w:rsidRPr="0096779D" w:rsidRDefault="00E75923" w:rsidP="00E75923">
      <w:pPr>
        <w:jc w:val="center"/>
        <w:rPr>
          <w:b/>
        </w:rPr>
      </w:pPr>
      <w:r>
        <w:rPr>
          <w:b/>
        </w:rPr>
        <w:t>III.</w:t>
      </w:r>
      <w:r w:rsidRPr="0096779D">
        <w:rPr>
          <w:b/>
        </w:rPr>
        <w:t>A: GROUNDS RELATING TO CRIMINAL CONVICTIONS</w:t>
      </w:r>
    </w:p>
    <w:p w14:paraId="5E16BC7B"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5BC9852B" w14:textId="77777777" w:rsidTr="00DE09A4">
        <w:tc>
          <w:tcPr>
            <w:tcW w:w="9242" w:type="dxa"/>
            <w:shd w:val="clear" w:color="auto" w:fill="E7E6E6" w:themeFill="background2"/>
          </w:tcPr>
          <w:p w14:paraId="294995B9" w14:textId="77777777" w:rsidR="00E75923" w:rsidRDefault="00E75923" w:rsidP="00DE09A4">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of  S.I. No. 284 of 2016 , the European Union (Award of Public Authority Contracts) Regulations 2016, sets out the following reasons for exclusions:</w:t>
            </w:r>
          </w:p>
          <w:p w14:paraId="0701A849"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0"/>
            </w:r>
            <w:r w:rsidRPr="00447F8D">
              <w:rPr>
                <w:rFonts w:asciiTheme="minorHAnsi" w:hAnsiTheme="minorHAnsi"/>
                <w:i/>
                <w:sz w:val="22"/>
                <w:szCs w:val="22"/>
              </w:rPr>
              <w:t xml:space="preserve">); </w:t>
            </w:r>
          </w:p>
          <w:p w14:paraId="65A1B655"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1"/>
            </w:r>
            <w:r w:rsidRPr="00447F8D">
              <w:rPr>
                <w:rFonts w:asciiTheme="minorHAnsi" w:hAnsiTheme="minorHAnsi"/>
                <w:i/>
                <w:sz w:val="22"/>
                <w:szCs w:val="22"/>
              </w:rPr>
              <w:t>);</w:t>
            </w:r>
          </w:p>
          <w:p w14:paraId="07DCD577"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Fraud(</w:t>
            </w:r>
            <w:r w:rsidRPr="00447F8D">
              <w:rPr>
                <w:rStyle w:val="FootnoteReference"/>
                <w:rFonts w:asciiTheme="minorHAnsi" w:hAnsiTheme="minorHAnsi"/>
                <w:i/>
                <w:sz w:val="22"/>
                <w:szCs w:val="22"/>
              </w:rPr>
              <w:footnoteReference w:id="12"/>
            </w:r>
            <w:r w:rsidRPr="00447F8D">
              <w:rPr>
                <w:rFonts w:asciiTheme="minorHAnsi" w:hAnsiTheme="minorHAnsi"/>
                <w:i/>
                <w:sz w:val="22"/>
                <w:szCs w:val="22"/>
              </w:rPr>
              <w:t xml:space="preserve">); </w:t>
            </w:r>
          </w:p>
          <w:p w14:paraId="3DF5F000"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3"/>
            </w:r>
            <w:r w:rsidRPr="00447F8D">
              <w:rPr>
                <w:rFonts w:asciiTheme="minorHAnsi" w:hAnsiTheme="minorHAnsi"/>
                <w:i/>
                <w:sz w:val="22"/>
                <w:szCs w:val="22"/>
              </w:rPr>
              <w:t>);</w:t>
            </w:r>
          </w:p>
          <w:p w14:paraId="1F050B91"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4"/>
            </w:r>
            <w:r w:rsidRPr="00447F8D">
              <w:rPr>
                <w:rFonts w:asciiTheme="minorHAnsi" w:hAnsiTheme="minorHAnsi"/>
                <w:i/>
                <w:sz w:val="22"/>
                <w:szCs w:val="22"/>
              </w:rPr>
              <w:t>);</w:t>
            </w:r>
          </w:p>
          <w:p w14:paraId="1F996BCE" w14:textId="77777777" w:rsidR="00E75923" w:rsidRDefault="00E75923" w:rsidP="00E75923">
            <w:pPr>
              <w:pStyle w:val="ListParagraph"/>
              <w:numPr>
                <w:ilvl w:val="0"/>
                <w:numId w:val="2"/>
              </w:numPr>
              <w:suppressAutoHyphens w:val="0"/>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tc>
      </w:tr>
    </w:tbl>
    <w:p w14:paraId="5D069976" w14:textId="77777777" w:rsidR="00E75923" w:rsidRPr="0096779D" w:rsidRDefault="00E75923" w:rsidP="00E75923"/>
    <w:tbl>
      <w:tblPr>
        <w:tblW w:w="93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59"/>
        <w:gridCol w:w="4919"/>
        <w:gridCol w:w="3444"/>
      </w:tblGrid>
      <w:tr w:rsidR="00E75923" w:rsidRPr="0096779D" w14:paraId="0C4BDE47" w14:textId="77777777" w:rsidTr="00DE09A4">
        <w:tc>
          <w:tcPr>
            <w:tcW w:w="959" w:type="dxa"/>
            <w:shd w:val="clear" w:color="auto" w:fill="1F4E79" w:themeFill="accent1" w:themeFillShade="80"/>
          </w:tcPr>
          <w:p w14:paraId="613A31B6" w14:textId="77777777" w:rsidR="00E75923" w:rsidRPr="0096779D" w:rsidRDefault="00E75923" w:rsidP="00DE09A4">
            <w:pPr>
              <w:spacing w:after="120"/>
              <w:rPr>
                <w:rFonts w:asciiTheme="minorHAnsi" w:hAnsiTheme="minorHAnsi"/>
                <w:b/>
                <w:color w:val="FFFFFF" w:themeColor="background1"/>
                <w:sz w:val="22"/>
                <w:szCs w:val="22"/>
              </w:rPr>
            </w:pPr>
          </w:p>
        </w:tc>
        <w:tc>
          <w:tcPr>
            <w:tcW w:w="4919" w:type="dxa"/>
            <w:shd w:val="clear" w:color="auto" w:fill="1F4E79" w:themeFill="accent1" w:themeFillShade="80"/>
            <w:vAlign w:val="center"/>
          </w:tcPr>
          <w:p w14:paraId="1091F7E6" w14:textId="77777777" w:rsidR="00E75923" w:rsidRPr="0096779D" w:rsidRDefault="00E75923" w:rsidP="00DE09A4">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1F4E79" w:themeFill="accent1" w:themeFillShade="80"/>
            <w:vAlign w:val="center"/>
          </w:tcPr>
          <w:p w14:paraId="4ADFF1CB"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0DBCF8FA" w14:textId="77777777" w:rsidTr="00DE09A4">
        <w:trPr>
          <w:trHeight w:val="707"/>
        </w:trPr>
        <w:tc>
          <w:tcPr>
            <w:tcW w:w="959" w:type="dxa"/>
            <w:shd w:val="clear" w:color="auto" w:fill="DEEAF6" w:themeFill="accent1" w:themeFillTint="33"/>
          </w:tcPr>
          <w:p w14:paraId="559B01FD"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EEAF6" w:themeFill="accent1" w:themeFillTint="33"/>
            <w:vAlign w:val="center"/>
          </w:tcPr>
          <w:p w14:paraId="36A82997"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6C506829"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6"/>
            </w:r>
            <w:r w:rsidRPr="00447F8D">
              <w:rPr>
                <w:rFonts w:asciiTheme="minorHAnsi" w:hAnsiTheme="minorHAnsi"/>
                <w:i/>
                <w:sz w:val="22"/>
                <w:szCs w:val="22"/>
              </w:rPr>
              <w:t xml:space="preserve">); </w:t>
            </w:r>
          </w:p>
          <w:p w14:paraId="63B8D2B8"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7"/>
            </w:r>
            <w:r w:rsidRPr="00447F8D">
              <w:rPr>
                <w:rFonts w:asciiTheme="minorHAnsi" w:hAnsiTheme="minorHAnsi"/>
                <w:i/>
                <w:sz w:val="22"/>
                <w:szCs w:val="22"/>
              </w:rPr>
              <w:t>);</w:t>
            </w:r>
          </w:p>
          <w:p w14:paraId="4478D75A"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Fraud(</w:t>
            </w:r>
            <w:r w:rsidRPr="00447F8D">
              <w:rPr>
                <w:rStyle w:val="FootnoteReference"/>
                <w:rFonts w:asciiTheme="minorHAnsi" w:hAnsiTheme="minorHAnsi"/>
                <w:i/>
                <w:sz w:val="22"/>
                <w:szCs w:val="22"/>
              </w:rPr>
              <w:footnoteReference w:id="18"/>
            </w:r>
            <w:r w:rsidRPr="00447F8D">
              <w:rPr>
                <w:rFonts w:asciiTheme="minorHAnsi" w:hAnsiTheme="minorHAnsi"/>
                <w:i/>
                <w:sz w:val="22"/>
                <w:szCs w:val="22"/>
              </w:rPr>
              <w:t xml:space="preserve">); </w:t>
            </w:r>
          </w:p>
          <w:p w14:paraId="6AEA70DC"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9"/>
            </w:r>
            <w:r w:rsidRPr="00447F8D">
              <w:rPr>
                <w:rFonts w:asciiTheme="minorHAnsi" w:hAnsiTheme="minorHAnsi"/>
                <w:i/>
                <w:sz w:val="22"/>
                <w:szCs w:val="22"/>
              </w:rPr>
              <w:t>);</w:t>
            </w:r>
          </w:p>
          <w:p w14:paraId="3EF8879B"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20"/>
            </w:r>
            <w:r w:rsidRPr="00447F8D">
              <w:rPr>
                <w:rFonts w:asciiTheme="minorHAnsi" w:hAnsiTheme="minorHAnsi"/>
                <w:i/>
                <w:sz w:val="22"/>
                <w:szCs w:val="22"/>
              </w:rPr>
              <w:t>);</w:t>
            </w:r>
          </w:p>
          <w:p w14:paraId="5F771D7F" w14:textId="77777777" w:rsidR="00E75923" w:rsidRDefault="00E75923" w:rsidP="00E75923">
            <w:pPr>
              <w:pStyle w:val="ListParagraph"/>
              <w:numPr>
                <w:ilvl w:val="0"/>
                <w:numId w:val="13"/>
              </w:numPr>
              <w:suppressAutoHyphens w:val="0"/>
              <w:spacing w:after="200" w:line="276" w:lineRule="auto"/>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21"/>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96779D" w14:paraId="40D45D49" w14:textId="77777777" w:rsidTr="00DE09A4">
              <w:tc>
                <w:tcPr>
                  <w:tcW w:w="693" w:type="dxa"/>
                </w:tcPr>
                <w:p w14:paraId="77B38952"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3DA7F61E"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F99A2F4"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740D647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2E0B7F94" w14:textId="77777777" w:rsidR="00E75923" w:rsidRDefault="00E75923" w:rsidP="00DE09A4">
            <w:pPr>
              <w:spacing w:after="120"/>
              <w:rPr>
                <w:rFonts w:asciiTheme="minorHAnsi" w:hAnsiTheme="minorHAnsi"/>
                <w:sz w:val="22"/>
                <w:szCs w:val="22"/>
              </w:rPr>
            </w:pPr>
          </w:p>
          <w:sdt>
            <w:sdtPr>
              <w:id w:val="1497947125"/>
            </w:sdtPr>
            <w:sdtEndPr>
              <w:rPr>
                <w:rFonts w:cs="Calibri"/>
                <w:sz w:val="20"/>
                <w:szCs w:val="20"/>
              </w:rPr>
            </w:sdtEndPr>
            <w:sdtContent>
              <w:p w14:paraId="0A2A243D" w14:textId="77777777" w:rsidR="00E75923" w:rsidRDefault="00E75923" w:rsidP="00DE09A4">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2"/>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E75923" w:rsidRPr="0096779D" w14:paraId="04150375" w14:textId="77777777" w:rsidTr="00DE09A4">
        <w:trPr>
          <w:trHeight w:val="70"/>
        </w:trPr>
        <w:tc>
          <w:tcPr>
            <w:tcW w:w="959" w:type="dxa"/>
            <w:shd w:val="clear" w:color="auto" w:fill="DEEAF6" w:themeFill="accent1" w:themeFillTint="33"/>
          </w:tcPr>
          <w:p w14:paraId="25A846D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EEAF6" w:themeFill="accent1" w:themeFillTint="33"/>
            <w:vAlign w:val="center"/>
          </w:tcPr>
          <w:p w14:paraId="43B38764"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3"/>
            </w:r>
            <w:r w:rsidRPr="00A10ABD">
              <w:rPr>
                <w:rFonts w:asciiTheme="minorHAnsi" w:hAnsiTheme="minorHAnsi"/>
                <w:sz w:val="22"/>
                <w:szCs w:val="22"/>
              </w:rPr>
              <w:t>):</w:t>
            </w:r>
          </w:p>
        </w:tc>
        <w:tc>
          <w:tcPr>
            <w:tcW w:w="3444" w:type="dxa"/>
            <w:vAlign w:val="center"/>
          </w:tcPr>
          <w:p w14:paraId="595DF1E0" w14:textId="77777777" w:rsidR="00E75923" w:rsidRPr="00A10ABD" w:rsidRDefault="00E75923" w:rsidP="00DE09A4">
            <w:pPr>
              <w:spacing w:after="120"/>
              <w:rPr>
                <w:rFonts w:asciiTheme="minorHAnsi" w:hAnsiTheme="minorHAnsi"/>
                <w:sz w:val="22"/>
                <w:szCs w:val="22"/>
              </w:rPr>
            </w:pPr>
          </w:p>
        </w:tc>
      </w:tr>
      <w:tr w:rsidR="00E75923" w:rsidRPr="0096779D" w14:paraId="11EF45F4" w14:textId="77777777" w:rsidTr="00DE09A4">
        <w:trPr>
          <w:trHeight w:val="215"/>
        </w:trPr>
        <w:tc>
          <w:tcPr>
            <w:tcW w:w="959" w:type="dxa"/>
            <w:shd w:val="clear" w:color="auto" w:fill="DEEAF6" w:themeFill="accent1" w:themeFillTint="33"/>
          </w:tcPr>
          <w:p w14:paraId="35325441"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66D716A8"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648D0B16"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E75923" w:rsidRPr="0096779D" w14:paraId="6B36ECB0" w14:textId="77777777" w:rsidTr="00DE09A4">
        <w:trPr>
          <w:trHeight w:val="70"/>
        </w:trPr>
        <w:tc>
          <w:tcPr>
            <w:tcW w:w="959" w:type="dxa"/>
            <w:shd w:val="clear" w:color="auto" w:fill="DEEAF6" w:themeFill="accent1" w:themeFillTint="33"/>
          </w:tcPr>
          <w:p w14:paraId="235B57E4"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02478CCA"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0DF0D563"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6F56695E" w14:textId="77777777" w:rsidTr="00DE09A4">
        <w:trPr>
          <w:trHeight w:val="70"/>
        </w:trPr>
        <w:tc>
          <w:tcPr>
            <w:tcW w:w="959" w:type="dxa"/>
            <w:shd w:val="clear" w:color="auto" w:fill="DEEAF6" w:themeFill="accent1" w:themeFillTint="33"/>
          </w:tcPr>
          <w:p w14:paraId="352315D9"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1E09EDB1"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29A7865BD7EF49BF92F97BDBF99A64F3"/>
              </w:placeholder>
            </w:sdtPr>
            <w:sdtEndPr/>
            <w:sdtContent>
              <w:p w14:paraId="7DF05A31" w14:textId="77777777" w:rsidR="00E75923" w:rsidRPr="00A10ABD" w:rsidRDefault="00E75923" w:rsidP="00DE09A4">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08C1012A" w14:textId="77777777" w:rsidR="00E75923" w:rsidRPr="00A10ABD" w:rsidRDefault="00207F50" w:rsidP="00DE09A4">
            <w:pPr>
              <w:spacing w:after="120"/>
              <w:rPr>
                <w:rFonts w:asciiTheme="minorHAnsi" w:hAnsiTheme="minorHAnsi"/>
                <w:sz w:val="22"/>
                <w:szCs w:val="22"/>
              </w:rPr>
            </w:pPr>
            <w:sdt>
              <w:sdtPr>
                <w:rPr>
                  <w:highlight w:val="lightGray"/>
                </w:rPr>
                <w:id w:val="64449022"/>
                <w:placeholder>
                  <w:docPart w:val="29A7865BD7EF49BF92F97BDBF99A64F3"/>
                </w:placeholder>
              </w:sdtPr>
              <w:sdtEndPr>
                <w:rPr>
                  <w:highlight w:val="none"/>
                </w:rPr>
              </w:sdtEndPr>
              <w:sdtContent>
                <w:r w:rsidR="00E75923"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E75923">
                  <w:rPr>
                    <w:rFonts w:asciiTheme="minorHAnsi" w:hAnsiTheme="minorHAnsi"/>
                    <w:sz w:val="22"/>
                    <w:szCs w:val="22"/>
                  </w:rPr>
                  <w:t>.</w:t>
                </w:r>
              </w:sdtContent>
            </w:sdt>
            <w:r w:rsidR="00E75923">
              <w:rPr>
                <w:rFonts w:asciiTheme="minorHAnsi" w:hAnsiTheme="minorHAnsi"/>
                <w:sz w:val="22"/>
                <w:szCs w:val="22"/>
              </w:rPr>
              <w:t xml:space="preserve"> (</w:t>
            </w:r>
            <w:r w:rsidR="00E75923">
              <w:rPr>
                <w:rStyle w:val="FootnoteReference"/>
                <w:rFonts w:asciiTheme="minorHAnsi" w:hAnsiTheme="minorHAnsi"/>
                <w:sz w:val="22"/>
                <w:szCs w:val="22"/>
              </w:rPr>
              <w:footnoteReference w:id="24"/>
            </w:r>
            <w:r w:rsidR="00E75923">
              <w:rPr>
                <w:rFonts w:asciiTheme="minorHAnsi" w:hAnsiTheme="minorHAnsi"/>
                <w:sz w:val="22"/>
                <w:szCs w:val="22"/>
              </w:rPr>
              <w:t>)</w:t>
            </w:r>
          </w:p>
        </w:tc>
      </w:tr>
      <w:tr w:rsidR="00E75923" w:rsidRPr="0096779D" w14:paraId="6A181E12" w14:textId="77777777" w:rsidTr="00DE09A4">
        <w:trPr>
          <w:trHeight w:val="848"/>
        </w:trPr>
        <w:tc>
          <w:tcPr>
            <w:tcW w:w="959" w:type="dxa"/>
            <w:shd w:val="clear" w:color="auto" w:fill="DEEAF6" w:themeFill="accent1" w:themeFillTint="33"/>
            <w:vAlign w:val="center"/>
          </w:tcPr>
          <w:p w14:paraId="6115356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EEAF6" w:themeFill="accent1" w:themeFillTint="33"/>
            <w:vAlign w:val="center"/>
          </w:tcPr>
          <w:p w14:paraId="05AFA796"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5"/>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A10ABD" w14:paraId="7979A7D4" w14:textId="77777777" w:rsidTr="00DE09A4">
              <w:tc>
                <w:tcPr>
                  <w:tcW w:w="693" w:type="dxa"/>
                </w:tcPr>
                <w:p w14:paraId="3EBCEB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7096F45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6A288305"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2F3759B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B2874DD" w14:textId="77777777" w:rsidR="00E75923" w:rsidRPr="00A10ABD" w:rsidRDefault="00E75923" w:rsidP="00DE09A4">
            <w:pPr>
              <w:spacing w:after="120"/>
              <w:rPr>
                <w:rFonts w:asciiTheme="minorHAnsi" w:hAnsiTheme="minorHAnsi"/>
                <w:sz w:val="22"/>
                <w:szCs w:val="22"/>
              </w:rPr>
            </w:pPr>
          </w:p>
        </w:tc>
      </w:tr>
      <w:tr w:rsidR="00E75923" w:rsidRPr="0096779D" w14:paraId="31AA046B" w14:textId="77777777" w:rsidTr="00DE09A4">
        <w:trPr>
          <w:trHeight w:val="70"/>
        </w:trPr>
        <w:tc>
          <w:tcPr>
            <w:tcW w:w="959" w:type="dxa"/>
            <w:shd w:val="clear" w:color="auto" w:fill="DEEAF6" w:themeFill="accent1" w:themeFillTint="33"/>
          </w:tcPr>
          <w:p w14:paraId="3A4685EF"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EEAF6" w:themeFill="accent1" w:themeFillTint="33"/>
            <w:vAlign w:val="center"/>
          </w:tcPr>
          <w:p w14:paraId="3E8D032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6"/>
            </w:r>
            <w:r w:rsidRPr="00A10ABD">
              <w:rPr>
                <w:rFonts w:asciiTheme="minorHAnsi" w:hAnsiTheme="minorHAnsi"/>
                <w:sz w:val="22"/>
                <w:szCs w:val="22"/>
              </w:rPr>
              <w:t xml:space="preserve">) </w:t>
            </w:r>
          </w:p>
        </w:tc>
        <w:tc>
          <w:tcPr>
            <w:tcW w:w="3444" w:type="dxa"/>
            <w:vAlign w:val="center"/>
          </w:tcPr>
          <w:p w14:paraId="42BEED7F" w14:textId="77777777" w:rsidR="00E75923" w:rsidRPr="00A10ABD" w:rsidRDefault="00E75923" w:rsidP="00DE09A4">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62784A32" w14:textId="77777777" w:rsidR="00E75923" w:rsidRPr="0096779D" w:rsidRDefault="00E75923" w:rsidP="00E75923">
      <w:pPr>
        <w:rPr>
          <w:b/>
        </w:rPr>
      </w:pPr>
    </w:p>
    <w:p w14:paraId="3BC34B63" w14:textId="77777777" w:rsidR="00E75923" w:rsidRPr="0096779D" w:rsidRDefault="00E75923" w:rsidP="00E75923">
      <w:pPr>
        <w:jc w:val="center"/>
        <w:rPr>
          <w:b/>
        </w:rPr>
      </w:pPr>
    </w:p>
    <w:p w14:paraId="4E2FEC08" w14:textId="77777777" w:rsidR="00E75923" w:rsidRPr="0096779D" w:rsidRDefault="00E75923" w:rsidP="00E75923">
      <w:pPr>
        <w:jc w:val="center"/>
        <w:rPr>
          <w:b/>
        </w:rPr>
      </w:pPr>
      <w:r>
        <w:rPr>
          <w:b/>
        </w:rPr>
        <w:t>III.</w:t>
      </w:r>
      <w:r w:rsidRPr="0096779D">
        <w:rPr>
          <w:b/>
        </w:rPr>
        <w:t>B: GROUNDS RELATING TO THE PAYMENT OF TAXES OR SOCIAL SECURITY CONTRIBUTIONS</w:t>
      </w:r>
    </w:p>
    <w:p w14:paraId="1F7ECB4C"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34"/>
        <w:gridCol w:w="3835"/>
        <w:gridCol w:w="2119"/>
        <w:gridCol w:w="43"/>
        <w:gridCol w:w="2023"/>
        <w:gridCol w:w="62"/>
      </w:tblGrid>
      <w:tr w:rsidR="00E75923" w:rsidRPr="0096779D" w14:paraId="1A57A62E" w14:textId="77777777" w:rsidTr="00DE09A4">
        <w:trPr>
          <w:trHeight w:val="294"/>
        </w:trPr>
        <w:tc>
          <w:tcPr>
            <w:tcW w:w="959" w:type="dxa"/>
            <w:shd w:val="clear" w:color="auto" w:fill="1F4E79" w:themeFill="accent1" w:themeFillShade="80"/>
          </w:tcPr>
          <w:p w14:paraId="5E49D4A9" w14:textId="77777777" w:rsidR="00E75923" w:rsidRPr="0096779D" w:rsidRDefault="00E75923" w:rsidP="00DE09A4">
            <w:pPr>
              <w:spacing w:after="120"/>
              <w:rPr>
                <w:rFonts w:asciiTheme="minorHAnsi" w:hAnsiTheme="minorHAnsi"/>
                <w:b/>
                <w:color w:val="FFFFFF" w:themeColor="background1"/>
                <w:sz w:val="22"/>
                <w:szCs w:val="22"/>
              </w:rPr>
            </w:pPr>
          </w:p>
        </w:tc>
        <w:tc>
          <w:tcPr>
            <w:tcW w:w="4014" w:type="dxa"/>
            <w:shd w:val="clear" w:color="auto" w:fill="1F4E79" w:themeFill="accent1" w:themeFillShade="80"/>
            <w:vAlign w:val="center"/>
          </w:tcPr>
          <w:p w14:paraId="51703E1F"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1F4E79" w:themeFill="accent1" w:themeFillShade="80"/>
            <w:vAlign w:val="center"/>
          </w:tcPr>
          <w:p w14:paraId="5A0C0639"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247C1F1D" w14:textId="77777777" w:rsidTr="00DE09A4">
        <w:tc>
          <w:tcPr>
            <w:tcW w:w="959" w:type="dxa"/>
            <w:shd w:val="clear" w:color="auto" w:fill="DEEAF6" w:themeFill="accent1" w:themeFillTint="33"/>
          </w:tcPr>
          <w:p w14:paraId="2F8EF4A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EEAF6" w:themeFill="accent1" w:themeFillTint="33"/>
            <w:vAlign w:val="center"/>
          </w:tcPr>
          <w:p w14:paraId="1A4C582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4"/>
              <w:gridCol w:w="688"/>
              <w:gridCol w:w="614"/>
              <w:gridCol w:w="2055"/>
            </w:tblGrid>
            <w:tr w:rsidR="00E75923" w:rsidRPr="00A10ABD" w14:paraId="7BA9CAA1" w14:textId="77777777" w:rsidTr="00DE09A4">
              <w:tc>
                <w:tcPr>
                  <w:tcW w:w="693" w:type="dxa"/>
                </w:tcPr>
                <w:p w14:paraId="7DDE8D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5DE5B1A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FDDEA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0F6DA042"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BCF8DB5" w14:textId="77777777" w:rsidR="00E75923" w:rsidRPr="00A10ABD" w:rsidRDefault="00E75923" w:rsidP="00DE09A4">
            <w:pPr>
              <w:spacing w:after="120"/>
              <w:rPr>
                <w:rFonts w:asciiTheme="minorHAnsi" w:hAnsiTheme="minorHAnsi"/>
                <w:sz w:val="22"/>
                <w:szCs w:val="22"/>
              </w:rPr>
            </w:pPr>
          </w:p>
        </w:tc>
      </w:tr>
      <w:tr w:rsidR="00E75923" w:rsidRPr="0096779D" w14:paraId="4CF2780C" w14:textId="77777777" w:rsidTr="00DE09A4">
        <w:tc>
          <w:tcPr>
            <w:tcW w:w="959" w:type="dxa"/>
            <w:shd w:val="clear" w:color="auto" w:fill="DEEAF6" w:themeFill="accent1" w:themeFillTint="33"/>
          </w:tcPr>
          <w:p w14:paraId="48C26484"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EEAF6" w:themeFill="accent1" w:themeFillTint="33"/>
            <w:vAlign w:val="center"/>
          </w:tcPr>
          <w:p w14:paraId="6496F2A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0DE783DA"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05BA08DB"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E75923" w:rsidRPr="0096779D" w14:paraId="19B3EDBC" w14:textId="77777777" w:rsidTr="00DE09A4">
        <w:trPr>
          <w:trHeight w:val="70"/>
        </w:trPr>
        <w:tc>
          <w:tcPr>
            <w:tcW w:w="959" w:type="dxa"/>
            <w:shd w:val="clear" w:color="auto" w:fill="DEEAF6" w:themeFill="accent1" w:themeFillTint="33"/>
          </w:tcPr>
          <w:p w14:paraId="0CF450EF"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13D19BD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B557295"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8199D4A"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932303E" w14:textId="77777777" w:rsidTr="00DE09A4">
        <w:tc>
          <w:tcPr>
            <w:tcW w:w="959" w:type="dxa"/>
            <w:shd w:val="clear" w:color="auto" w:fill="DEEAF6" w:themeFill="accent1" w:themeFillTint="33"/>
          </w:tcPr>
          <w:p w14:paraId="26B41493"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6586059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619283C5" w14:textId="77777777" w:rsidR="00E75923" w:rsidRPr="00A10ABD" w:rsidRDefault="00E75923" w:rsidP="00DE09A4">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CD602B1"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20980312" w14:textId="77777777" w:rsidTr="00DE09A4">
        <w:tc>
          <w:tcPr>
            <w:tcW w:w="959" w:type="dxa"/>
            <w:shd w:val="clear" w:color="auto" w:fill="DEEAF6" w:themeFill="accent1" w:themeFillTint="33"/>
          </w:tcPr>
          <w:p w14:paraId="2571A29A"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1377ACE3"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How has this breach of obligations been established:</w:t>
            </w:r>
          </w:p>
          <w:p w14:paraId="71304A1E" w14:textId="77777777" w:rsidR="00E75923" w:rsidRPr="00A10ABD" w:rsidRDefault="00E75923" w:rsidP="00DE09A4">
            <w:pPr>
              <w:spacing w:after="120"/>
              <w:ind w:left="427" w:hanging="360"/>
              <w:jc w:val="center"/>
              <w:rPr>
                <w:rFonts w:ascii="Calibri" w:hAnsi="Calibri"/>
                <w:b/>
                <w:sz w:val="22"/>
                <w:szCs w:val="22"/>
              </w:rPr>
            </w:pPr>
          </w:p>
        </w:tc>
        <w:tc>
          <w:tcPr>
            <w:tcW w:w="2177" w:type="dxa"/>
            <w:gridSpan w:val="2"/>
            <w:vAlign w:val="center"/>
          </w:tcPr>
          <w:p w14:paraId="64984FF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423FB1E2"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2BFD73C1" w14:textId="77777777" w:rsidTr="00DE09A4">
        <w:tc>
          <w:tcPr>
            <w:tcW w:w="959" w:type="dxa"/>
            <w:shd w:val="clear" w:color="auto" w:fill="DEEAF6" w:themeFill="accent1" w:themeFillTint="33"/>
          </w:tcPr>
          <w:p w14:paraId="02BA8676"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48C503D4" w14:textId="77777777" w:rsidR="00E75923" w:rsidRDefault="00E75923" w:rsidP="00DE09A4">
            <w:pPr>
              <w:pStyle w:val="ListParagraph"/>
              <w:spacing w:after="120"/>
              <w:ind w:left="427"/>
              <w:contextualSpacing w:val="0"/>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4930C73D" w14:textId="77777777" w:rsidR="00E75923" w:rsidRPr="00A10ABD" w:rsidRDefault="00E75923" w:rsidP="00DE09A4">
            <w:pPr>
              <w:spacing w:after="120"/>
              <w:jc w:val="center"/>
              <w:rPr>
                <w:rFonts w:ascii="Calibri" w:hAnsi="Calibri"/>
                <w:b/>
                <w:sz w:val="22"/>
                <w:szCs w:val="22"/>
              </w:rPr>
            </w:pPr>
          </w:p>
        </w:tc>
        <w:tc>
          <w:tcPr>
            <w:tcW w:w="2092" w:type="dxa"/>
            <w:gridSpan w:val="2"/>
            <w:vAlign w:val="center"/>
          </w:tcPr>
          <w:p w14:paraId="6F585D3A" w14:textId="77777777" w:rsidR="00E75923" w:rsidRPr="00A10ABD" w:rsidRDefault="00E75923" w:rsidP="00DE09A4">
            <w:pPr>
              <w:spacing w:after="120"/>
              <w:jc w:val="center"/>
              <w:rPr>
                <w:rFonts w:ascii="Calibri" w:hAnsi="Calibri"/>
                <w:b/>
                <w:sz w:val="22"/>
                <w:szCs w:val="22"/>
              </w:rPr>
            </w:pPr>
          </w:p>
        </w:tc>
      </w:tr>
      <w:tr w:rsidR="00E75923" w:rsidRPr="0096779D" w14:paraId="6A060D81" w14:textId="77777777" w:rsidTr="00DE09A4">
        <w:tc>
          <w:tcPr>
            <w:tcW w:w="959" w:type="dxa"/>
            <w:shd w:val="clear" w:color="auto" w:fill="DEEAF6" w:themeFill="accent1" w:themeFillTint="33"/>
          </w:tcPr>
          <w:p w14:paraId="354E8C5B"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16B3F59"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Is this decision final and binding?</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05230AD8" w14:textId="77777777" w:rsidTr="00DE09A4">
              <w:tc>
                <w:tcPr>
                  <w:tcW w:w="693" w:type="dxa"/>
                </w:tcPr>
                <w:p w14:paraId="2A6A0D5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418E1ABE"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A4D2F4" w14:textId="77777777" w:rsidR="00E75923" w:rsidRPr="00A10ABD" w:rsidRDefault="00E75923" w:rsidP="00DE09A4">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53D8BA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C63A20A" w14:textId="77777777" w:rsidR="00E75923" w:rsidRPr="00A10ABD" w:rsidRDefault="00E75923" w:rsidP="00DE09A4">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56D2CD67" w14:textId="77777777" w:rsidTr="00DE09A4">
              <w:tc>
                <w:tcPr>
                  <w:tcW w:w="693" w:type="dxa"/>
                </w:tcPr>
                <w:p w14:paraId="054C1B8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53C7A4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CEBEEDE" w14:textId="77777777" w:rsidR="00E75923" w:rsidRPr="00A10ABD" w:rsidRDefault="00E75923" w:rsidP="00DE09A4">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7237841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01ED609" w14:textId="77777777" w:rsidR="00E75923" w:rsidRPr="00A10ABD" w:rsidRDefault="00E75923" w:rsidP="00DE09A4">
            <w:pPr>
              <w:widowControl w:val="0"/>
              <w:spacing w:after="120"/>
              <w:jc w:val="center"/>
              <w:rPr>
                <w:rFonts w:ascii="Calibri" w:hAnsi="Calibri"/>
                <w:b/>
                <w:sz w:val="22"/>
                <w:szCs w:val="22"/>
              </w:rPr>
            </w:pPr>
          </w:p>
        </w:tc>
      </w:tr>
      <w:tr w:rsidR="00E75923" w:rsidRPr="0096779D" w14:paraId="1B9B7835" w14:textId="77777777" w:rsidTr="00DE09A4">
        <w:tc>
          <w:tcPr>
            <w:tcW w:w="959" w:type="dxa"/>
            <w:shd w:val="clear" w:color="auto" w:fill="DEEAF6" w:themeFill="accent1" w:themeFillTint="33"/>
          </w:tcPr>
          <w:p w14:paraId="0540FFFC"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9A90C2A"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554461C7"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3B67E3D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7A4D3899" w14:textId="77777777" w:rsidTr="00DE09A4">
        <w:tc>
          <w:tcPr>
            <w:tcW w:w="959" w:type="dxa"/>
            <w:shd w:val="clear" w:color="auto" w:fill="DEEAF6" w:themeFill="accent1" w:themeFillTint="33"/>
          </w:tcPr>
          <w:p w14:paraId="365F5455"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02331ADF"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7D9A964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2E83332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725443E7" w14:textId="77777777" w:rsidTr="00DE09A4">
        <w:tc>
          <w:tcPr>
            <w:tcW w:w="959" w:type="dxa"/>
            <w:shd w:val="clear" w:color="auto" w:fill="DEEAF6" w:themeFill="accent1" w:themeFillTint="33"/>
          </w:tcPr>
          <w:p w14:paraId="7F814DF3" w14:textId="77777777" w:rsidR="00E75923" w:rsidRDefault="00E75923" w:rsidP="00DE09A4">
            <w:pPr>
              <w:pStyle w:val="ListParagraph"/>
              <w:spacing w:after="120"/>
              <w:ind w:left="427"/>
              <w:rPr>
                <w:rFonts w:asciiTheme="minorHAnsi" w:hAnsiTheme="minorHAnsi"/>
                <w:b/>
              </w:rPr>
            </w:pPr>
          </w:p>
        </w:tc>
        <w:tc>
          <w:tcPr>
            <w:tcW w:w="4014" w:type="dxa"/>
            <w:shd w:val="clear" w:color="auto" w:fill="DEEAF6" w:themeFill="accent1" w:themeFillTint="33"/>
            <w:vAlign w:val="center"/>
          </w:tcPr>
          <w:p w14:paraId="1E985399" w14:textId="77777777" w:rsidR="00E75923" w:rsidRPr="00276AB5" w:rsidRDefault="00E75923" w:rsidP="00DE09A4">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54CBD2D9"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A64A68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652216B4" w14:textId="77777777" w:rsidTr="00DE09A4">
        <w:tc>
          <w:tcPr>
            <w:tcW w:w="959" w:type="dxa"/>
            <w:shd w:val="clear" w:color="auto" w:fill="DEEAF6" w:themeFill="accent1" w:themeFillTint="33"/>
          </w:tcPr>
          <w:p w14:paraId="25BDF918"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0409D115" w14:textId="77777777" w:rsidR="00E75923" w:rsidRDefault="00E75923" w:rsidP="00E75923">
            <w:pPr>
              <w:pStyle w:val="ListParagraph"/>
              <w:numPr>
                <w:ilvl w:val="0"/>
                <w:numId w:val="8"/>
              </w:numPr>
              <w:suppressAutoHyphens w:val="0"/>
              <w:spacing w:after="120"/>
              <w:ind w:left="427"/>
              <w:contextualSpacing w:val="0"/>
              <w:rPr>
                <w:rFonts w:ascii="Calibri" w:hAnsi="Calibri"/>
                <w:b/>
                <w:sz w:val="22"/>
                <w:szCs w:val="22"/>
              </w:rPr>
            </w:pPr>
            <w:r w:rsidRPr="00447F8D">
              <w:rPr>
                <w:rFonts w:ascii="Calibri" w:hAnsi="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3AEFF076" w14:textId="77777777" w:rsidTr="00DE09A4">
              <w:tc>
                <w:tcPr>
                  <w:tcW w:w="693" w:type="dxa"/>
                </w:tcPr>
                <w:p w14:paraId="07A6D16C"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5BCD7F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8B57C90"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457880BF"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1E8A6E0" w14:textId="77777777" w:rsidR="00E75923" w:rsidRPr="00A10ABD" w:rsidRDefault="00E75923" w:rsidP="00DE09A4">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48AE16E1" w14:textId="77777777" w:rsidTr="00DE09A4">
              <w:tc>
                <w:tcPr>
                  <w:tcW w:w="693" w:type="dxa"/>
                </w:tcPr>
                <w:p w14:paraId="7556A8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187FC2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842AEF3"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13E9385"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9B08D1A" w14:textId="77777777" w:rsidR="00E75923" w:rsidRPr="00A10ABD" w:rsidRDefault="00E75923" w:rsidP="00DE09A4">
            <w:pPr>
              <w:spacing w:after="120"/>
              <w:jc w:val="center"/>
              <w:rPr>
                <w:rFonts w:ascii="Calibri" w:hAnsi="Calibri"/>
                <w:b/>
                <w:sz w:val="22"/>
                <w:szCs w:val="22"/>
              </w:rPr>
            </w:pPr>
          </w:p>
        </w:tc>
      </w:tr>
      <w:tr w:rsidR="00E75923" w:rsidRPr="0096779D" w14:paraId="0CF0889B" w14:textId="77777777" w:rsidTr="00DE09A4">
        <w:tc>
          <w:tcPr>
            <w:tcW w:w="959" w:type="dxa"/>
            <w:shd w:val="clear" w:color="auto" w:fill="DEEAF6" w:themeFill="accent1" w:themeFillTint="33"/>
          </w:tcPr>
          <w:p w14:paraId="67CDE5AF"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60F152CC"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25024F5A"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64AAF11B"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3C994856" w14:textId="77777777" w:rsidTr="00DE09A4">
        <w:trPr>
          <w:gridAfter w:val="1"/>
          <w:wAfter w:w="62" w:type="dxa"/>
        </w:trPr>
        <w:tc>
          <w:tcPr>
            <w:tcW w:w="959" w:type="dxa"/>
            <w:shd w:val="clear" w:color="auto" w:fill="DEEAF6" w:themeFill="accent1" w:themeFillTint="33"/>
            <w:vAlign w:val="center"/>
          </w:tcPr>
          <w:p w14:paraId="02B55617"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EEAF6" w:themeFill="accent1" w:themeFillTint="33"/>
            <w:vAlign w:val="center"/>
          </w:tcPr>
          <w:p w14:paraId="01B4512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D9AF440"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F78DEA3" w14:textId="77777777" w:rsidR="00E75923" w:rsidRPr="0096779D" w:rsidRDefault="00E75923" w:rsidP="00E75923">
      <w:pPr>
        <w:rPr>
          <w:b/>
        </w:rPr>
      </w:pPr>
    </w:p>
    <w:p w14:paraId="3B01F36C" w14:textId="77777777" w:rsidR="00E75923" w:rsidRDefault="00E75923" w:rsidP="00E75923">
      <w:pPr>
        <w:rPr>
          <w:b/>
        </w:rPr>
      </w:pPr>
      <w:r>
        <w:rPr>
          <w:b/>
        </w:rPr>
        <w:br w:type="page"/>
      </w:r>
    </w:p>
    <w:p w14:paraId="54E458C4" w14:textId="77777777" w:rsidR="00E75923" w:rsidRPr="0096779D" w:rsidRDefault="00E75923" w:rsidP="00E75923">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7"/>
      </w:r>
      <w:r w:rsidRPr="0096779D">
        <w:rPr>
          <w:b/>
        </w:rPr>
        <w:t>)</w:t>
      </w:r>
    </w:p>
    <w:p w14:paraId="572E2B92" w14:textId="77777777" w:rsidR="00E75923" w:rsidRPr="0096779D" w:rsidRDefault="00E75923" w:rsidP="00E75923">
      <w:pPr>
        <w:jc w:val="center"/>
        <w:rPr>
          <w:b/>
        </w:rPr>
      </w:pPr>
    </w:p>
    <w:p w14:paraId="214A6E1C"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
        <w:gridCol w:w="4712"/>
        <w:gridCol w:w="3356"/>
      </w:tblGrid>
      <w:tr w:rsidR="00E75923" w:rsidRPr="0096779D" w14:paraId="7A745C04" w14:textId="77777777" w:rsidTr="00DE09A4">
        <w:trPr>
          <w:trHeight w:val="404"/>
        </w:trPr>
        <w:tc>
          <w:tcPr>
            <w:tcW w:w="959" w:type="dxa"/>
            <w:shd w:val="clear" w:color="auto" w:fill="1F4E79" w:themeFill="accent1" w:themeFillShade="80"/>
          </w:tcPr>
          <w:p w14:paraId="3F6EFB7E" w14:textId="77777777" w:rsidR="00E75923" w:rsidRPr="0096779D" w:rsidRDefault="00E75923" w:rsidP="00DE09A4">
            <w:pPr>
              <w:spacing w:after="120"/>
              <w:rPr>
                <w:rFonts w:asciiTheme="minorHAnsi" w:hAnsiTheme="minorHAnsi"/>
                <w:b/>
                <w:color w:val="FFFFFF" w:themeColor="background1"/>
                <w:sz w:val="22"/>
                <w:szCs w:val="22"/>
              </w:rPr>
            </w:pPr>
          </w:p>
        </w:tc>
        <w:tc>
          <w:tcPr>
            <w:tcW w:w="4885" w:type="dxa"/>
            <w:shd w:val="clear" w:color="auto" w:fill="1F4E79" w:themeFill="accent1" w:themeFillShade="80"/>
            <w:vAlign w:val="center"/>
          </w:tcPr>
          <w:p w14:paraId="1FB2EA04"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1F4E79" w:themeFill="accent1" w:themeFillShade="80"/>
            <w:vAlign w:val="center"/>
          </w:tcPr>
          <w:p w14:paraId="2DC85BBE"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5540880" w14:textId="77777777" w:rsidTr="00DE09A4">
        <w:trPr>
          <w:trHeight w:val="197"/>
        </w:trPr>
        <w:tc>
          <w:tcPr>
            <w:tcW w:w="959" w:type="dxa"/>
            <w:shd w:val="clear" w:color="auto" w:fill="DEEAF6" w:themeFill="accent1" w:themeFillTint="33"/>
          </w:tcPr>
          <w:p w14:paraId="5CFAF70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EEAF6" w:themeFill="accent1" w:themeFillTint="33"/>
            <w:vAlign w:val="center"/>
          </w:tcPr>
          <w:p w14:paraId="22E448EC"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8"/>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4468B788" w14:textId="77777777" w:rsidTr="00DE09A4">
              <w:tc>
                <w:tcPr>
                  <w:tcW w:w="693" w:type="dxa"/>
                </w:tcPr>
                <w:p w14:paraId="2ACE5D1A" w14:textId="77777777" w:rsidR="00E75923" w:rsidRPr="00A10ABD" w:rsidRDefault="00E75923" w:rsidP="00DE09A4">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49D6805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50677E6"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4329AC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055C430" w14:textId="77777777" w:rsidR="00E75923" w:rsidRPr="00A10ABD" w:rsidRDefault="00E75923" w:rsidP="00DE09A4">
            <w:pPr>
              <w:spacing w:after="120"/>
              <w:rPr>
                <w:rFonts w:asciiTheme="minorHAnsi" w:hAnsiTheme="minorHAnsi"/>
                <w:sz w:val="22"/>
                <w:szCs w:val="22"/>
              </w:rPr>
            </w:pPr>
          </w:p>
        </w:tc>
      </w:tr>
      <w:tr w:rsidR="00E75923" w:rsidRPr="0096779D" w14:paraId="39C062D3" w14:textId="77777777" w:rsidTr="00DE09A4">
        <w:trPr>
          <w:trHeight w:val="217"/>
        </w:trPr>
        <w:tc>
          <w:tcPr>
            <w:tcW w:w="959" w:type="dxa"/>
            <w:shd w:val="clear" w:color="auto" w:fill="DEEAF6" w:themeFill="accent1" w:themeFillTint="33"/>
          </w:tcPr>
          <w:p w14:paraId="33D7170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EEAF6" w:themeFill="accent1" w:themeFillTint="33"/>
            <w:vAlign w:val="center"/>
          </w:tcPr>
          <w:p w14:paraId="5D9A5701"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0508B2CF" w14:textId="77777777" w:rsidR="00E75923" w:rsidRPr="00A10ABD" w:rsidRDefault="00E75923" w:rsidP="00DE09A4">
            <w:pPr>
              <w:spacing w:after="120"/>
              <w:rPr>
                <w:rFonts w:asciiTheme="minorHAnsi" w:hAnsiTheme="minorHAnsi"/>
                <w:sz w:val="22"/>
                <w:szCs w:val="22"/>
              </w:rPr>
            </w:pPr>
          </w:p>
        </w:tc>
      </w:tr>
      <w:tr w:rsidR="00E75923" w:rsidRPr="0096779D" w14:paraId="278BD41A" w14:textId="77777777" w:rsidTr="00DE09A4">
        <w:trPr>
          <w:trHeight w:val="217"/>
        </w:trPr>
        <w:tc>
          <w:tcPr>
            <w:tcW w:w="959" w:type="dxa"/>
            <w:shd w:val="clear" w:color="auto" w:fill="DEEAF6" w:themeFill="accent1" w:themeFillTint="33"/>
          </w:tcPr>
          <w:p w14:paraId="249C1843"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135B937E"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6CB0272" w14:textId="77777777" w:rsidTr="00DE09A4">
              <w:tc>
                <w:tcPr>
                  <w:tcW w:w="693" w:type="dxa"/>
                </w:tcPr>
                <w:p w14:paraId="3B35F163"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1F7A27AD"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C50E0FB"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35D3BB7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52996D3" w14:textId="77777777" w:rsidR="00E75923" w:rsidRPr="00A10ABD" w:rsidDel="004840C2" w:rsidRDefault="00E75923" w:rsidP="00DE09A4">
            <w:pPr>
              <w:spacing w:after="120"/>
              <w:rPr>
                <w:rFonts w:asciiTheme="minorHAnsi" w:hAnsiTheme="minorHAnsi"/>
                <w:b/>
                <w:sz w:val="22"/>
                <w:szCs w:val="22"/>
              </w:rPr>
            </w:pPr>
          </w:p>
        </w:tc>
      </w:tr>
      <w:tr w:rsidR="00E75923" w:rsidRPr="0096779D" w14:paraId="36231732" w14:textId="77777777" w:rsidTr="00DE09A4">
        <w:trPr>
          <w:trHeight w:val="217"/>
        </w:trPr>
        <w:tc>
          <w:tcPr>
            <w:tcW w:w="959" w:type="dxa"/>
            <w:shd w:val="clear" w:color="auto" w:fill="DEEAF6" w:themeFill="accent1" w:themeFillTint="33"/>
          </w:tcPr>
          <w:p w14:paraId="3A54ACCE"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5D763FFD"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1C81AEFE" w14:textId="77777777" w:rsidR="00E75923" w:rsidRPr="00A10ABD" w:rsidDel="004840C2" w:rsidRDefault="00E75923" w:rsidP="00DE09A4">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E75923" w:rsidRPr="0096779D" w14:paraId="1B98E73C" w14:textId="77777777" w:rsidTr="00DE09A4">
        <w:trPr>
          <w:trHeight w:val="4063"/>
        </w:trPr>
        <w:tc>
          <w:tcPr>
            <w:tcW w:w="959" w:type="dxa"/>
            <w:shd w:val="clear" w:color="auto" w:fill="DEEAF6" w:themeFill="accent1" w:themeFillTint="33"/>
          </w:tcPr>
          <w:p w14:paraId="7B3DB998"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EEAF6" w:themeFill="accent1" w:themeFillTint="33"/>
            <w:vAlign w:val="center"/>
          </w:tcPr>
          <w:p w14:paraId="0A05F3A8"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21613C30"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Bankrupt, or</w:t>
            </w:r>
          </w:p>
          <w:p w14:paraId="2A4ED43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The subject of insolvency or winding-up proceedings, or</w:t>
            </w:r>
          </w:p>
          <w:p w14:paraId="2D2FB5C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 arrangement with creditors, or</w:t>
            </w:r>
          </w:p>
          <w:p w14:paraId="1A5D091B"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9"/>
            </w:r>
            <w:r w:rsidRPr="00447F8D">
              <w:rPr>
                <w:rFonts w:asciiTheme="minorHAnsi" w:hAnsiTheme="minorHAnsi"/>
                <w:sz w:val="22"/>
                <w:szCs w:val="22"/>
              </w:rPr>
              <w:t>), or</w:t>
            </w:r>
          </w:p>
          <w:p w14:paraId="7E330FAC"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07ED228A"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79CA8997" w14:textId="77777777" w:rsidTr="00DE09A4">
              <w:tc>
                <w:tcPr>
                  <w:tcW w:w="693" w:type="dxa"/>
                </w:tcPr>
                <w:p w14:paraId="2F52AE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1205B79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060E12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1FAAE2C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0D4EE7" w14:textId="77777777" w:rsidR="00E75923" w:rsidRPr="00A10ABD" w:rsidRDefault="00E75923" w:rsidP="00DE09A4">
            <w:pPr>
              <w:spacing w:after="120"/>
              <w:rPr>
                <w:rFonts w:asciiTheme="minorHAnsi" w:hAnsiTheme="minorHAnsi"/>
                <w:b/>
                <w:sz w:val="22"/>
                <w:szCs w:val="22"/>
              </w:rPr>
            </w:pPr>
          </w:p>
        </w:tc>
      </w:tr>
      <w:tr w:rsidR="00E75923" w:rsidRPr="0096779D" w14:paraId="39BB618A" w14:textId="77777777" w:rsidTr="00DE09A4">
        <w:trPr>
          <w:trHeight w:val="217"/>
        </w:trPr>
        <w:tc>
          <w:tcPr>
            <w:tcW w:w="959" w:type="dxa"/>
            <w:shd w:val="clear" w:color="auto" w:fill="DEEAF6" w:themeFill="accent1" w:themeFillTint="33"/>
          </w:tcPr>
          <w:p w14:paraId="53EBB12D" w14:textId="77777777" w:rsidR="00E75923" w:rsidRPr="0096779D" w:rsidRDefault="00E75923" w:rsidP="00DE09A4">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EEAF6" w:themeFill="accent1" w:themeFillTint="33"/>
            <w:vAlign w:val="center"/>
          </w:tcPr>
          <w:p w14:paraId="13F8F706"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51295554" w14:textId="77777777" w:rsidR="00E75923" w:rsidRPr="0096779D" w:rsidRDefault="00E75923" w:rsidP="00DE09A4">
            <w:pPr>
              <w:spacing w:after="120"/>
              <w:rPr>
                <w:rFonts w:asciiTheme="minorHAnsi" w:eastAsia="Arial" w:hAnsiTheme="minorHAnsi"/>
                <w:sz w:val="22"/>
                <w:szCs w:val="22"/>
              </w:rPr>
            </w:pPr>
          </w:p>
        </w:tc>
      </w:tr>
      <w:tr w:rsidR="00E75923" w:rsidRPr="0096779D" w14:paraId="18930EB2" w14:textId="77777777" w:rsidTr="00DE09A4">
        <w:trPr>
          <w:trHeight w:val="217"/>
        </w:trPr>
        <w:tc>
          <w:tcPr>
            <w:tcW w:w="959" w:type="dxa"/>
            <w:shd w:val="clear" w:color="auto" w:fill="DEEAF6" w:themeFill="accent1" w:themeFillTint="33"/>
          </w:tcPr>
          <w:p w14:paraId="6499C5CB" w14:textId="77777777" w:rsidR="00E75923" w:rsidRPr="004840C2"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7A45F4B4"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68C9962C"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5829AFD" w14:textId="77777777" w:rsidTr="00DE09A4">
        <w:tc>
          <w:tcPr>
            <w:tcW w:w="959" w:type="dxa"/>
            <w:shd w:val="clear" w:color="auto" w:fill="DEEAF6" w:themeFill="accent1" w:themeFillTint="33"/>
          </w:tcPr>
          <w:p w14:paraId="5CA78E0A" w14:textId="77777777" w:rsidR="00E75923" w:rsidRPr="0096779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23010B7F"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Please provide the reasons for being able nevertheless to perform the contract, taking into account the applicable national rules and measures on the continuation of business in those circumstances (</w:t>
            </w:r>
            <w:r w:rsidRPr="0096779D">
              <w:rPr>
                <w:rStyle w:val="FootnoteReference"/>
                <w:rFonts w:asciiTheme="minorHAnsi" w:hAnsiTheme="minorHAnsi"/>
                <w:sz w:val="22"/>
                <w:szCs w:val="22"/>
              </w:rPr>
              <w:footnoteReference w:id="30"/>
            </w:r>
            <w:r w:rsidRPr="0096779D">
              <w:rPr>
                <w:rFonts w:asciiTheme="minorHAnsi" w:hAnsiTheme="minorHAnsi"/>
                <w:sz w:val="22"/>
                <w:szCs w:val="22"/>
              </w:rPr>
              <w:t>)</w:t>
            </w:r>
          </w:p>
        </w:tc>
        <w:tc>
          <w:tcPr>
            <w:tcW w:w="3398" w:type="dxa"/>
            <w:vAlign w:val="center"/>
          </w:tcPr>
          <w:p w14:paraId="7A22D642" w14:textId="77777777" w:rsidR="00E75923" w:rsidRPr="0096779D"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F6C509" w14:textId="77777777" w:rsidTr="00DE09A4">
        <w:tc>
          <w:tcPr>
            <w:tcW w:w="959" w:type="dxa"/>
            <w:tcBorders>
              <w:bottom w:val="single" w:sz="4" w:space="0" w:color="5B9BD5" w:themeColor="accent1"/>
            </w:tcBorders>
            <w:shd w:val="clear" w:color="auto" w:fill="DEEAF6" w:themeFill="accent1" w:themeFillTint="33"/>
          </w:tcPr>
          <w:p w14:paraId="1E809CE0" w14:textId="77777777" w:rsidR="00E75923" w:rsidRPr="0096779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70F035C"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 xml:space="preserve">ress, </w:t>
            </w:r>
            <w:r>
              <w:rPr>
                <w:rFonts w:asciiTheme="minorHAnsi" w:hAnsiTheme="minorHAnsi"/>
                <w:sz w:val="22"/>
                <w:szCs w:val="22"/>
              </w:rPr>
              <w:lastRenderedPageBreak/>
              <w:t>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2600ACED"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E75923" w:rsidRPr="0096779D" w14:paraId="78B3D5A4" w14:textId="77777777" w:rsidTr="00DE09A4">
        <w:tc>
          <w:tcPr>
            <w:tcW w:w="959" w:type="dxa"/>
            <w:tcBorders>
              <w:bottom w:val="single" w:sz="4" w:space="0" w:color="5B9BD5" w:themeColor="accent1"/>
            </w:tcBorders>
            <w:shd w:val="clear" w:color="auto" w:fill="DEEAF6" w:themeFill="accent1" w:themeFillTint="33"/>
          </w:tcPr>
          <w:p w14:paraId="4FF1A1F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5B9BD5" w:themeColor="accent1"/>
            </w:tcBorders>
            <w:shd w:val="clear" w:color="auto" w:fill="DEEAF6" w:themeFill="accent1" w:themeFillTint="33"/>
            <w:vAlign w:val="center"/>
          </w:tcPr>
          <w:p w14:paraId="03DE72D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31"/>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23DEED4" w14:textId="77777777" w:rsidTr="00DE09A4">
              <w:trPr>
                <w:trHeight w:val="279"/>
              </w:trPr>
              <w:tc>
                <w:tcPr>
                  <w:tcW w:w="552" w:type="dxa"/>
                </w:tcPr>
                <w:p w14:paraId="07E7AB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DB38BF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4C0E09B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519813D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D001F0C" w14:textId="77777777" w:rsidR="00E75923" w:rsidRPr="00A10ABD" w:rsidRDefault="00E75923" w:rsidP="00DE09A4">
            <w:pPr>
              <w:spacing w:after="120"/>
              <w:rPr>
                <w:rFonts w:asciiTheme="minorHAnsi" w:hAnsiTheme="minorHAnsi" w:cs="Calibri"/>
                <w:sz w:val="22"/>
                <w:szCs w:val="22"/>
              </w:rPr>
            </w:pPr>
          </w:p>
        </w:tc>
      </w:tr>
      <w:tr w:rsidR="00E75923" w:rsidRPr="0096779D" w14:paraId="42340CEB" w14:textId="77777777" w:rsidTr="00DE09A4">
        <w:tc>
          <w:tcPr>
            <w:tcW w:w="959" w:type="dxa"/>
            <w:tcBorders>
              <w:bottom w:val="single" w:sz="4" w:space="0" w:color="5B9BD5" w:themeColor="accent1"/>
            </w:tcBorders>
            <w:shd w:val="clear" w:color="auto" w:fill="DEEAF6" w:themeFill="accent1" w:themeFillTint="33"/>
          </w:tcPr>
          <w:p w14:paraId="2617DCF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5B9BD5" w:themeColor="accent1"/>
            </w:tcBorders>
            <w:shd w:val="clear" w:color="auto" w:fill="DEEAF6" w:themeFill="accent1" w:themeFillTint="33"/>
            <w:vAlign w:val="center"/>
          </w:tcPr>
          <w:p w14:paraId="7C845786"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7C1EBC8B" w14:textId="77777777" w:rsidR="00E75923" w:rsidRPr="00A10ABD" w:rsidRDefault="00E75923" w:rsidP="00DE09A4">
            <w:pPr>
              <w:spacing w:after="120"/>
              <w:rPr>
                <w:rFonts w:asciiTheme="minorHAnsi" w:eastAsia="Arial" w:hAnsiTheme="minorHAnsi"/>
                <w:sz w:val="22"/>
                <w:szCs w:val="22"/>
              </w:rPr>
            </w:pPr>
          </w:p>
        </w:tc>
      </w:tr>
      <w:tr w:rsidR="00E75923" w:rsidRPr="0096779D" w14:paraId="124C4951" w14:textId="77777777" w:rsidTr="00DE09A4">
        <w:tc>
          <w:tcPr>
            <w:tcW w:w="959" w:type="dxa"/>
            <w:tcBorders>
              <w:bottom w:val="single" w:sz="4" w:space="0" w:color="5B9BD5" w:themeColor="accent1"/>
            </w:tcBorders>
            <w:shd w:val="clear" w:color="auto" w:fill="DEEAF6" w:themeFill="accent1" w:themeFillTint="33"/>
          </w:tcPr>
          <w:p w14:paraId="61E066EA"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78D90D2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7904D5D2" w14:textId="77777777" w:rsidTr="00DE09A4">
              <w:trPr>
                <w:trHeight w:val="279"/>
              </w:trPr>
              <w:tc>
                <w:tcPr>
                  <w:tcW w:w="552" w:type="dxa"/>
                </w:tcPr>
                <w:p w14:paraId="39DA6B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0B593CB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797A66A8"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7C12DBF"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98BC689" w14:textId="77777777" w:rsidR="00E75923" w:rsidRPr="00A10ABD" w:rsidRDefault="00E75923" w:rsidP="00DE09A4">
            <w:pPr>
              <w:spacing w:after="120"/>
              <w:rPr>
                <w:rFonts w:asciiTheme="minorHAnsi" w:hAnsiTheme="minorHAnsi" w:cs="Calibri"/>
                <w:sz w:val="22"/>
                <w:szCs w:val="22"/>
              </w:rPr>
            </w:pPr>
          </w:p>
        </w:tc>
      </w:tr>
      <w:tr w:rsidR="00E75923" w:rsidRPr="0096779D" w14:paraId="7962660F" w14:textId="77777777" w:rsidTr="00DE09A4">
        <w:tc>
          <w:tcPr>
            <w:tcW w:w="959" w:type="dxa"/>
            <w:tcBorders>
              <w:bottom w:val="single" w:sz="4" w:space="0" w:color="5B9BD5" w:themeColor="accent1"/>
            </w:tcBorders>
            <w:shd w:val="clear" w:color="auto" w:fill="DEEAF6" w:themeFill="accent1" w:themeFillTint="33"/>
          </w:tcPr>
          <w:p w14:paraId="13A5703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CCE7B8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2866589E"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EC4A791" w14:textId="77777777" w:rsidTr="00DE09A4">
        <w:tc>
          <w:tcPr>
            <w:tcW w:w="959" w:type="dxa"/>
            <w:tcBorders>
              <w:bottom w:val="single" w:sz="4" w:space="0" w:color="5B9BD5" w:themeColor="accent1"/>
            </w:tcBorders>
            <w:shd w:val="clear" w:color="auto" w:fill="DEEAF6" w:themeFill="accent1" w:themeFillTint="33"/>
          </w:tcPr>
          <w:p w14:paraId="4EF24449"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5B9BD5" w:themeColor="accent1"/>
            </w:tcBorders>
            <w:shd w:val="clear" w:color="auto" w:fill="DEEAF6" w:themeFill="accent1" w:themeFillTint="33"/>
            <w:vAlign w:val="center"/>
          </w:tcPr>
          <w:p w14:paraId="3F3281A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24020010" w14:textId="77777777" w:rsidTr="00DE09A4">
              <w:trPr>
                <w:trHeight w:val="279"/>
              </w:trPr>
              <w:tc>
                <w:tcPr>
                  <w:tcW w:w="552" w:type="dxa"/>
                </w:tcPr>
                <w:p w14:paraId="0FA4DB6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281E24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0BD35C52"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4689800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BC92606" w14:textId="77777777" w:rsidR="00E75923" w:rsidRPr="00A10ABD" w:rsidRDefault="00E75923" w:rsidP="00DE09A4">
            <w:pPr>
              <w:spacing w:after="120"/>
              <w:rPr>
                <w:rFonts w:asciiTheme="minorHAnsi" w:hAnsiTheme="minorHAnsi" w:cs="Calibri"/>
                <w:sz w:val="22"/>
                <w:szCs w:val="22"/>
              </w:rPr>
            </w:pPr>
          </w:p>
        </w:tc>
      </w:tr>
      <w:tr w:rsidR="00E75923" w:rsidRPr="0096779D" w14:paraId="21958E80" w14:textId="77777777" w:rsidTr="00DE09A4">
        <w:tc>
          <w:tcPr>
            <w:tcW w:w="959" w:type="dxa"/>
            <w:tcBorders>
              <w:bottom w:val="single" w:sz="4" w:space="0" w:color="5B9BD5" w:themeColor="accent1"/>
            </w:tcBorders>
            <w:shd w:val="clear" w:color="auto" w:fill="DEEAF6" w:themeFill="accent1" w:themeFillTint="33"/>
          </w:tcPr>
          <w:p w14:paraId="095D5B64"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5B9BD5" w:themeColor="accent1"/>
            </w:tcBorders>
            <w:shd w:val="clear" w:color="auto" w:fill="DEEAF6" w:themeFill="accent1" w:themeFillTint="33"/>
            <w:vAlign w:val="center"/>
          </w:tcPr>
          <w:p w14:paraId="5D87CC9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DC09EB6" w14:textId="77777777" w:rsidR="00E75923" w:rsidRPr="00A10ABD" w:rsidRDefault="00E75923" w:rsidP="00DE09A4">
            <w:pPr>
              <w:spacing w:after="120"/>
              <w:rPr>
                <w:rFonts w:asciiTheme="minorHAnsi" w:hAnsiTheme="minorHAnsi" w:cs="Calibri"/>
                <w:sz w:val="22"/>
                <w:szCs w:val="22"/>
              </w:rPr>
            </w:pPr>
          </w:p>
        </w:tc>
      </w:tr>
      <w:tr w:rsidR="00E75923" w:rsidRPr="0096779D" w14:paraId="27568318" w14:textId="77777777" w:rsidTr="00DE09A4">
        <w:tc>
          <w:tcPr>
            <w:tcW w:w="959" w:type="dxa"/>
            <w:tcBorders>
              <w:bottom w:val="single" w:sz="4" w:space="0" w:color="5B9BD5" w:themeColor="accent1"/>
            </w:tcBorders>
            <w:shd w:val="clear" w:color="auto" w:fill="DEEAF6" w:themeFill="accent1" w:themeFillTint="33"/>
          </w:tcPr>
          <w:p w14:paraId="01888AF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E46C2C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FEE05F6" w14:textId="77777777" w:rsidTr="00DE09A4">
              <w:trPr>
                <w:trHeight w:val="279"/>
              </w:trPr>
              <w:tc>
                <w:tcPr>
                  <w:tcW w:w="552" w:type="dxa"/>
                </w:tcPr>
                <w:p w14:paraId="2BAAF881" w14:textId="77777777" w:rsidR="00E75923" w:rsidRPr="00A10ABD" w:rsidRDefault="00E75923" w:rsidP="00DE09A4">
                  <w:pPr>
                    <w:spacing w:after="120"/>
                    <w:rPr>
                      <w:rFonts w:asciiTheme="minorHAnsi" w:eastAsia="Arial" w:hAnsiTheme="minorHAnsi"/>
                      <w:sz w:val="22"/>
                      <w:szCs w:val="22"/>
                    </w:rPr>
                  </w:pPr>
                </w:p>
              </w:tc>
              <w:tc>
                <w:tcPr>
                  <w:tcW w:w="520" w:type="dxa"/>
                </w:tcPr>
                <w:p w14:paraId="590C3252" w14:textId="77777777" w:rsidR="00E75923" w:rsidRPr="00A10ABD" w:rsidRDefault="00E75923" w:rsidP="00DE09A4">
                  <w:pPr>
                    <w:spacing w:after="120"/>
                    <w:rPr>
                      <w:rFonts w:asciiTheme="minorHAnsi" w:eastAsia="Arial" w:hAnsiTheme="minorHAnsi"/>
                      <w:sz w:val="22"/>
                      <w:szCs w:val="22"/>
                    </w:rPr>
                  </w:pPr>
                </w:p>
              </w:tc>
              <w:tc>
                <w:tcPr>
                  <w:tcW w:w="503" w:type="dxa"/>
                </w:tcPr>
                <w:p w14:paraId="43F35C3D" w14:textId="77777777" w:rsidR="00E75923" w:rsidRPr="00A10ABD" w:rsidRDefault="00E75923" w:rsidP="00DE09A4">
                  <w:pPr>
                    <w:spacing w:after="120"/>
                    <w:rPr>
                      <w:rFonts w:asciiTheme="minorHAnsi" w:eastAsia="Arial" w:hAnsiTheme="minorHAnsi"/>
                      <w:sz w:val="22"/>
                      <w:szCs w:val="22"/>
                    </w:rPr>
                  </w:pPr>
                </w:p>
              </w:tc>
              <w:tc>
                <w:tcPr>
                  <w:tcW w:w="1276" w:type="dxa"/>
                </w:tcPr>
                <w:p w14:paraId="6A2671F0" w14:textId="77777777" w:rsidR="00E75923" w:rsidRPr="00A10ABD" w:rsidRDefault="00E75923" w:rsidP="00DE09A4">
                  <w:pPr>
                    <w:spacing w:after="120"/>
                    <w:rPr>
                      <w:rFonts w:asciiTheme="minorHAnsi" w:eastAsia="Arial" w:hAnsiTheme="minorHAnsi"/>
                      <w:sz w:val="22"/>
                      <w:szCs w:val="22"/>
                    </w:rPr>
                  </w:pPr>
                </w:p>
              </w:tc>
            </w:tr>
          </w:tbl>
          <w:p w14:paraId="49679F49"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7E4A7940" w14:textId="77777777" w:rsidTr="00DE09A4">
        <w:tc>
          <w:tcPr>
            <w:tcW w:w="959" w:type="dxa"/>
            <w:tcBorders>
              <w:bottom w:val="single" w:sz="4" w:space="0" w:color="5B9BD5" w:themeColor="accent1"/>
            </w:tcBorders>
            <w:shd w:val="clear" w:color="auto" w:fill="DEEAF6" w:themeFill="accent1" w:themeFillTint="33"/>
          </w:tcPr>
          <w:p w14:paraId="3CF005D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5F1BCB1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484AF29E" w14:textId="77777777" w:rsidR="00E75923" w:rsidRPr="00A10ABD" w:rsidRDefault="00E75923" w:rsidP="00DE09A4">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04ABADF" w14:textId="77777777" w:rsidTr="00DE09A4">
        <w:tc>
          <w:tcPr>
            <w:tcW w:w="959" w:type="dxa"/>
            <w:tcBorders>
              <w:bottom w:val="single" w:sz="4" w:space="0" w:color="5B9BD5" w:themeColor="accent1"/>
            </w:tcBorders>
            <w:shd w:val="clear" w:color="auto" w:fill="DEEAF6" w:themeFill="accent1" w:themeFillTint="33"/>
          </w:tcPr>
          <w:p w14:paraId="0A1A94FF"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8D2C12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08487F5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FF88320" w14:textId="77777777" w:rsidTr="00DE09A4">
        <w:tc>
          <w:tcPr>
            <w:tcW w:w="959" w:type="dxa"/>
            <w:tcBorders>
              <w:bottom w:val="single" w:sz="4" w:space="0" w:color="5B9BD5" w:themeColor="accent1"/>
            </w:tcBorders>
            <w:shd w:val="clear" w:color="auto" w:fill="DEEAF6" w:themeFill="accent1" w:themeFillTint="33"/>
          </w:tcPr>
          <w:p w14:paraId="2DEFDDAC"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5B9BD5" w:themeColor="accent1"/>
            </w:tcBorders>
            <w:shd w:val="clear" w:color="auto" w:fill="DEEAF6" w:themeFill="accent1" w:themeFillTint="33"/>
            <w:vAlign w:val="center"/>
          </w:tcPr>
          <w:p w14:paraId="6617CF19"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2"/>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1E727198" w14:textId="77777777" w:rsidTr="00DE09A4">
              <w:trPr>
                <w:trHeight w:val="279"/>
              </w:trPr>
              <w:tc>
                <w:tcPr>
                  <w:tcW w:w="552" w:type="dxa"/>
                </w:tcPr>
                <w:p w14:paraId="3A70D41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158540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0FB41"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24B3BD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77C8B4B" w14:textId="77777777" w:rsidR="00E75923" w:rsidRPr="00A10ABD" w:rsidRDefault="00E75923" w:rsidP="00DE09A4">
            <w:pPr>
              <w:spacing w:after="120"/>
              <w:rPr>
                <w:rFonts w:asciiTheme="minorHAnsi" w:hAnsiTheme="minorHAnsi" w:cs="Calibri"/>
                <w:sz w:val="22"/>
                <w:szCs w:val="22"/>
              </w:rPr>
            </w:pPr>
          </w:p>
        </w:tc>
      </w:tr>
      <w:tr w:rsidR="00E75923" w:rsidRPr="0096779D" w14:paraId="4DBB4231" w14:textId="77777777" w:rsidTr="00DE09A4">
        <w:tc>
          <w:tcPr>
            <w:tcW w:w="959" w:type="dxa"/>
            <w:tcBorders>
              <w:bottom w:val="single" w:sz="4" w:space="0" w:color="5B9BD5" w:themeColor="accent1"/>
            </w:tcBorders>
            <w:shd w:val="clear" w:color="auto" w:fill="DEEAF6" w:themeFill="accent1" w:themeFillTint="33"/>
          </w:tcPr>
          <w:p w14:paraId="2BCB5C6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5B9BD5" w:themeColor="accent1"/>
            </w:tcBorders>
            <w:shd w:val="clear" w:color="auto" w:fill="DEEAF6" w:themeFill="accent1" w:themeFillTint="33"/>
            <w:vAlign w:val="center"/>
          </w:tcPr>
          <w:p w14:paraId="33A3FBE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3502F69A"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430E70F8" w14:textId="77777777" w:rsidTr="00DE09A4">
        <w:tc>
          <w:tcPr>
            <w:tcW w:w="959" w:type="dxa"/>
            <w:tcBorders>
              <w:bottom w:val="single" w:sz="4" w:space="0" w:color="5B9BD5" w:themeColor="accent1"/>
            </w:tcBorders>
            <w:shd w:val="clear" w:color="auto" w:fill="DEEAF6" w:themeFill="accent1" w:themeFillTint="33"/>
          </w:tcPr>
          <w:p w14:paraId="23E7403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5B9BD5" w:themeColor="accent1"/>
            </w:tcBorders>
            <w:shd w:val="clear" w:color="auto" w:fill="DEEAF6" w:themeFill="accent1" w:themeFillTint="33"/>
            <w:vAlign w:val="center"/>
          </w:tcPr>
          <w:p w14:paraId="799880AF"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459F5BD" w14:textId="77777777" w:rsidTr="00DE09A4">
              <w:tc>
                <w:tcPr>
                  <w:tcW w:w="693" w:type="dxa"/>
                </w:tcPr>
                <w:p w14:paraId="6A8DA492"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56EF5D9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37E54610"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71BDAB1A"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5A351FB6" w14:textId="77777777" w:rsidR="00E75923" w:rsidRPr="00A10ABD" w:rsidRDefault="00E75923" w:rsidP="00DE09A4">
            <w:pPr>
              <w:spacing w:after="120"/>
              <w:rPr>
                <w:rFonts w:asciiTheme="minorHAnsi" w:hAnsiTheme="minorHAnsi" w:cs="Calibri"/>
                <w:sz w:val="22"/>
                <w:szCs w:val="22"/>
              </w:rPr>
            </w:pPr>
          </w:p>
        </w:tc>
      </w:tr>
      <w:tr w:rsidR="00E75923" w:rsidRPr="0096779D" w14:paraId="5180FDB8" w14:textId="77777777" w:rsidTr="00DE09A4">
        <w:tc>
          <w:tcPr>
            <w:tcW w:w="959" w:type="dxa"/>
            <w:tcBorders>
              <w:bottom w:val="single" w:sz="4" w:space="0" w:color="5B9BD5" w:themeColor="accent1"/>
            </w:tcBorders>
            <w:shd w:val="clear" w:color="auto" w:fill="DEEAF6" w:themeFill="accent1" w:themeFillTint="33"/>
          </w:tcPr>
          <w:p w14:paraId="1C10AA7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5B9BD5" w:themeColor="accent1"/>
            </w:tcBorders>
            <w:shd w:val="clear" w:color="auto" w:fill="DEEAF6" w:themeFill="accent1" w:themeFillTint="33"/>
            <w:vAlign w:val="center"/>
          </w:tcPr>
          <w:p w14:paraId="466979CB"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5772284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169F21C5" w14:textId="77777777" w:rsidTr="00DE09A4">
        <w:tc>
          <w:tcPr>
            <w:tcW w:w="959" w:type="dxa"/>
            <w:tcBorders>
              <w:bottom w:val="single" w:sz="4" w:space="0" w:color="5B9BD5" w:themeColor="accent1"/>
            </w:tcBorders>
            <w:shd w:val="clear" w:color="auto" w:fill="DEEAF6" w:themeFill="accent1" w:themeFillTint="33"/>
          </w:tcPr>
          <w:p w14:paraId="5C925D5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5B9BD5" w:themeColor="accent1"/>
            </w:tcBorders>
            <w:shd w:val="clear" w:color="auto" w:fill="DEEAF6" w:themeFill="accent1" w:themeFillTint="33"/>
            <w:vAlign w:val="center"/>
          </w:tcPr>
          <w:p w14:paraId="76131F0D"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2137764C" w14:textId="77777777" w:rsidTr="00DE09A4">
              <w:tc>
                <w:tcPr>
                  <w:tcW w:w="693" w:type="dxa"/>
                </w:tcPr>
                <w:p w14:paraId="569B371F"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1B9E94C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DBE5B14"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7AB8DE5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7C1F349" w14:textId="77777777" w:rsidR="00E75923" w:rsidRPr="00A10ABD" w:rsidRDefault="00E75923" w:rsidP="00DE09A4">
            <w:pPr>
              <w:spacing w:after="120"/>
              <w:rPr>
                <w:rFonts w:asciiTheme="minorHAnsi" w:hAnsiTheme="minorHAnsi" w:cs="Calibri"/>
                <w:sz w:val="22"/>
                <w:szCs w:val="22"/>
              </w:rPr>
            </w:pPr>
          </w:p>
        </w:tc>
      </w:tr>
      <w:tr w:rsidR="00E75923" w:rsidRPr="0096779D" w14:paraId="3D45BC9E" w14:textId="77777777" w:rsidTr="00DE09A4">
        <w:tc>
          <w:tcPr>
            <w:tcW w:w="959" w:type="dxa"/>
            <w:tcBorders>
              <w:bottom w:val="single" w:sz="4" w:space="0" w:color="5B9BD5" w:themeColor="accent1"/>
            </w:tcBorders>
            <w:shd w:val="clear" w:color="auto" w:fill="DEEAF6" w:themeFill="accent1" w:themeFillTint="33"/>
          </w:tcPr>
          <w:p w14:paraId="71DF4BC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lastRenderedPageBreak/>
              <w:t>3.C.1</w:t>
            </w:r>
            <w:r>
              <w:rPr>
                <w:rFonts w:asciiTheme="minorHAnsi" w:hAnsiTheme="minorHAnsi"/>
                <w:sz w:val="22"/>
                <w:szCs w:val="22"/>
              </w:rPr>
              <w:t>4</w:t>
            </w:r>
          </w:p>
        </w:tc>
        <w:tc>
          <w:tcPr>
            <w:tcW w:w="4885" w:type="dxa"/>
            <w:tcBorders>
              <w:bottom w:val="single" w:sz="4" w:space="0" w:color="5B9BD5" w:themeColor="accent1"/>
            </w:tcBorders>
            <w:shd w:val="clear" w:color="auto" w:fill="DEEAF6" w:themeFill="accent1" w:themeFillTint="33"/>
            <w:vAlign w:val="center"/>
          </w:tcPr>
          <w:p w14:paraId="1E6AB02A"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please  complete parts (a), (b) and (c) below:</w:t>
            </w:r>
          </w:p>
        </w:tc>
        <w:tc>
          <w:tcPr>
            <w:tcW w:w="3398" w:type="dxa"/>
            <w:vAlign w:val="center"/>
          </w:tcPr>
          <w:p w14:paraId="7DF50ECD" w14:textId="77777777" w:rsidR="00E75923" w:rsidRPr="00A10ABD" w:rsidRDefault="00E75923" w:rsidP="00DE09A4">
            <w:pPr>
              <w:spacing w:after="120"/>
              <w:rPr>
                <w:rFonts w:asciiTheme="minorHAnsi" w:hAnsiTheme="minorHAnsi"/>
                <w:sz w:val="22"/>
                <w:szCs w:val="22"/>
              </w:rPr>
            </w:pPr>
          </w:p>
        </w:tc>
      </w:tr>
      <w:tr w:rsidR="00E75923" w:rsidRPr="0096779D" w14:paraId="69C78569" w14:textId="77777777" w:rsidTr="00DE09A4">
        <w:tc>
          <w:tcPr>
            <w:tcW w:w="959" w:type="dxa"/>
            <w:tcBorders>
              <w:bottom w:val="single" w:sz="4" w:space="0" w:color="5B9BD5" w:themeColor="accent1"/>
            </w:tcBorders>
            <w:shd w:val="clear" w:color="auto" w:fill="DEEAF6" w:themeFill="accent1" w:themeFillTint="33"/>
          </w:tcPr>
          <w:p w14:paraId="3761D3D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F089BCC"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484DBFE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BFD286A" w14:textId="77777777" w:rsidTr="00DE09A4">
        <w:tc>
          <w:tcPr>
            <w:tcW w:w="959" w:type="dxa"/>
            <w:tcBorders>
              <w:bottom w:val="single" w:sz="4" w:space="0" w:color="5B9BD5" w:themeColor="accent1"/>
            </w:tcBorders>
            <w:shd w:val="clear" w:color="auto" w:fill="DEEAF6" w:themeFill="accent1" w:themeFillTint="33"/>
          </w:tcPr>
          <w:p w14:paraId="26560974"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DB567BA" w14:textId="77777777" w:rsidR="00E75923" w:rsidRPr="00A10ABD" w:rsidRDefault="00E75923" w:rsidP="00DE09A4">
            <w:pPr>
              <w:spacing w:after="120"/>
              <w:rPr>
                <w:rFonts w:ascii="Calibri" w:hAnsi="Calibri"/>
                <w:sz w:val="22"/>
                <w:szCs w:val="22"/>
              </w:rPr>
            </w:pPr>
            <w:r w:rsidRPr="00447F8D">
              <w:rPr>
                <w:rFonts w:ascii="Calibri" w:hAnsi="Calibri"/>
                <w:sz w:val="22"/>
                <w:szCs w:val="22"/>
              </w:rPr>
              <w:t>(b) Has the economic operator taken self-cleaning measures?</w:t>
            </w:r>
          </w:p>
          <w:p w14:paraId="43593A70" w14:textId="77777777" w:rsidR="00E75923" w:rsidRPr="00A10ABD" w:rsidRDefault="00E75923" w:rsidP="00DE09A4">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3B6E9CB5" w14:textId="77777777" w:rsidTr="00DE09A4">
              <w:tc>
                <w:tcPr>
                  <w:tcW w:w="693" w:type="dxa"/>
                </w:tcPr>
                <w:p w14:paraId="5123BBCB" w14:textId="77777777" w:rsidR="00E75923" w:rsidRPr="00A10ABD" w:rsidRDefault="00E75923" w:rsidP="00DE09A4">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62E8442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8C1545"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30189DE8"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1D7E93EA" w14:textId="77777777" w:rsidR="00E75923" w:rsidRPr="00A10ABD" w:rsidRDefault="00E75923" w:rsidP="00DE09A4">
            <w:pPr>
              <w:spacing w:after="120"/>
              <w:rPr>
                <w:rFonts w:ascii="Calibri" w:hAnsi="Calibri"/>
                <w:sz w:val="22"/>
                <w:szCs w:val="22"/>
              </w:rPr>
            </w:pPr>
          </w:p>
        </w:tc>
      </w:tr>
      <w:tr w:rsidR="00E75923" w:rsidRPr="0096779D" w14:paraId="144134E2" w14:textId="77777777" w:rsidTr="00DE09A4">
        <w:tc>
          <w:tcPr>
            <w:tcW w:w="959" w:type="dxa"/>
            <w:tcBorders>
              <w:bottom w:val="single" w:sz="4" w:space="0" w:color="5B9BD5" w:themeColor="accent1"/>
            </w:tcBorders>
            <w:shd w:val="clear" w:color="auto" w:fill="DEEAF6" w:themeFill="accent1" w:themeFillTint="33"/>
          </w:tcPr>
          <w:p w14:paraId="5A042B05"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CF347B7"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4C131CB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7DB3A39" w14:textId="77777777" w:rsidTr="00DE09A4">
        <w:trPr>
          <w:trHeight w:val="1292"/>
        </w:trPr>
        <w:tc>
          <w:tcPr>
            <w:tcW w:w="959" w:type="dxa"/>
            <w:vMerge w:val="restart"/>
            <w:shd w:val="clear" w:color="auto" w:fill="DEEAF6" w:themeFill="accent1" w:themeFillTint="33"/>
          </w:tcPr>
          <w:p w14:paraId="24966F8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EEAF6" w:themeFill="accent1" w:themeFillTint="33"/>
            <w:vAlign w:val="center"/>
          </w:tcPr>
          <w:p w14:paraId="3A40AAEA" w14:textId="77777777" w:rsidR="00E75923" w:rsidRDefault="00E75923" w:rsidP="00DE09A4">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5DE9A0EF" w14:textId="77777777" w:rsidR="00E75923" w:rsidRPr="00A10ABD" w:rsidRDefault="00E75923" w:rsidP="00DE09A4">
            <w:pPr>
              <w:pStyle w:val="ListParagraph"/>
              <w:spacing w:after="120"/>
              <w:ind w:left="0"/>
              <w:rPr>
                <w:rFonts w:ascii="Calibri" w:hAnsi="Calibri"/>
                <w:sz w:val="22"/>
                <w:szCs w:val="22"/>
              </w:rPr>
            </w:pPr>
          </w:p>
          <w:p w14:paraId="66CFC71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4C14B3A3" w14:textId="77777777" w:rsidR="00E75923" w:rsidRPr="00A10ABD" w:rsidRDefault="00E75923" w:rsidP="00DE09A4">
            <w:pPr>
              <w:pStyle w:val="ListParagraph"/>
              <w:spacing w:after="120"/>
              <w:ind w:left="337"/>
              <w:rPr>
                <w:rFonts w:ascii="Calibri" w:hAnsi="Calibri"/>
                <w:sz w:val="22"/>
                <w:szCs w:val="22"/>
              </w:rPr>
            </w:pPr>
          </w:p>
          <w:p w14:paraId="513C5399" w14:textId="77777777" w:rsidR="00E75923" w:rsidRPr="00A10ABD" w:rsidRDefault="00E75923" w:rsidP="00DE09A4">
            <w:pPr>
              <w:pStyle w:val="ListParagraph"/>
              <w:spacing w:after="120"/>
              <w:ind w:left="337"/>
              <w:rPr>
                <w:rFonts w:ascii="Calibri" w:hAnsi="Calibri"/>
                <w:sz w:val="22"/>
                <w:szCs w:val="22"/>
              </w:rPr>
            </w:pPr>
          </w:p>
          <w:p w14:paraId="125FF73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withheld such information, </w:t>
            </w:r>
          </w:p>
          <w:p w14:paraId="069AC7C7" w14:textId="77777777" w:rsidR="00E75923" w:rsidRPr="00A10ABD" w:rsidRDefault="00E75923" w:rsidP="00DE09A4">
            <w:pPr>
              <w:pStyle w:val="ListParagraph"/>
              <w:spacing w:after="120"/>
              <w:ind w:left="337"/>
              <w:rPr>
                <w:rFonts w:ascii="Calibri" w:hAnsi="Calibri"/>
                <w:sz w:val="22"/>
                <w:szCs w:val="22"/>
              </w:rPr>
            </w:pPr>
          </w:p>
          <w:p w14:paraId="7AEEE0E0" w14:textId="77777777" w:rsidR="00E75923" w:rsidRPr="00A10ABD" w:rsidRDefault="00E75923" w:rsidP="00DE09A4">
            <w:pPr>
              <w:pStyle w:val="ListParagraph"/>
              <w:spacing w:after="120"/>
              <w:ind w:left="337"/>
              <w:rPr>
                <w:rFonts w:ascii="Calibri" w:hAnsi="Calibri"/>
                <w:sz w:val="22"/>
                <w:szCs w:val="22"/>
              </w:rPr>
            </w:pPr>
          </w:p>
          <w:p w14:paraId="3935EB6F"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6495D71D" w14:textId="77777777" w:rsidR="00E75923" w:rsidRPr="00A10ABD" w:rsidRDefault="00E75923" w:rsidP="00DE09A4">
            <w:pPr>
              <w:spacing w:after="120"/>
              <w:rPr>
                <w:rFonts w:ascii="Calibri" w:hAnsi="Calibri"/>
                <w:sz w:val="22"/>
                <w:szCs w:val="22"/>
              </w:rPr>
            </w:pPr>
          </w:p>
          <w:p w14:paraId="636A72E9" w14:textId="77777777" w:rsidR="00E75923" w:rsidRPr="00A10ABD" w:rsidRDefault="00E75923" w:rsidP="00DE09A4">
            <w:pPr>
              <w:spacing w:after="120"/>
              <w:rPr>
                <w:rFonts w:ascii="Calibri" w:hAnsi="Calibri"/>
                <w:sz w:val="22"/>
                <w:szCs w:val="22"/>
              </w:rPr>
            </w:pPr>
          </w:p>
          <w:p w14:paraId="05C74CC2"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398" w:type="dxa"/>
            <w:vAlign w:val="center"/>
          </w:tcPr>
          <w:p w14:paraId="49D86879" w14:textId="77777777" w:rsidR="00E75923" w:rsidRDefault="00E75923" w:rsidP="00DE09A4"/>
          <w:p w14:paraId="0E2CB411" w14:textId="77777777" w:rsidR="00E75923" w:rsidRDefault="00E75923" w:rsidP="00DE09A4"/>
          <w:tbl>
            <w:tblPr>
              <w:tblW w:w="0" w:type="auto"/>
              <w:tblLook w:val="04A0" w:firstRow="1" w:lastRow="0" w:firstColumn="1" w:lastColumn="0" w:noHBand="0" w:noVBand="1"/>
            </w:tblPr>
            <w:tblGrid>
              <w:gridCol w:w="1576"/>
              <w:gridCol w:w="443"/>
              <w:gridCol w:w="494"/>
              <w:gridCol w:w="627"/>
            </w:tblGrid>
            <w:tr w:rsidR="00E75923" w:rsidRPr="00A10ABD" w14:paraId="595C2683" w14:textId="77777777" w:rsidTr="00DE09A4">
              <w:tc>
                <w:tcPr>
                  <w:tcW w:w="1599" w:type="dxa"/>
                </w:tcPr>
                <w:p w14:paraId="640495F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1EF90702"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528EA401"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453690C1"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3F3E46BB" w14:textId="77777777" w:rsidR="00E75923" w:rsidRPr="00A10ABD" w:rsidRDefault="00E75923" w:rsidP="00DE09A4">
            <w:pPr>
              <w:pStyle w:val="ListParagraph"/>
              <w:spacing w:after="120"/>
              <w:ind w:left="0"/>
              <w:rPr>
                <w:rFonts w:ascii="Calibri" w:hAnsi="Calibri"/>
                <w:sz w:val="22"/>
                <w:szCs w:val="22"/>
              </w:rPr>
            </w:pPr>
          </w:p>
          <w:p w14:paraId="532C574A" w14:textId="77777777" w:rsidR="00E75923" w:rsidRPr="00A10ABD" w:rsidRDefault="00E75923" w:rsidP="00DE09A4">
            <w:pPr>
              <w:pStyle w:val="ListParagraph"/>
              <w:spacing w:after="120"/>
              <w:ind w:left="0"/>
              <w:rPr>
                <w:rFonts w:ascii="Calibri" w:hAnsi="Calibri"/>
                <w:sz w:val="22"/>
                <w:szCs w:val="22"/>
              </w:rPr>
            </w:pPr>
          </w:p>
          <w:p w14:paraId="671D862D" w14:textId="77777777" w:rsidR="00E75923" w:rsidRPr="00A10ABD" w:rsidRDefault="00E75923" w:rsidP="00DE09A4">
            <w:pPr>
              <w:pStyle w:val="ListParagraph"/>
              <w:spacing w:after="120"/>
              <w:ind w:left="0"/>
              <w:rPr>
                <w:rFonts w:ascii="Calibri" w:hAnsi="Calibri"/>
                <w:sz w:val="22"/>
                <w:szCs w:val="22"/>
              </w:rPr>
            </w:pPr>
          </w:p>
          <w:p w14:paraId="72B15372" w14:textId="77777777" w:rsidR="00E75923" w:rsidRPr="00A10ABD" w:rsidRDefault="00E75923" w:rsidP="00DE09A4">
            <w:pPr>
              <w:pStyle w:val="ListParagraph"/>
              <w:spacing w:after="120"/>
              <w:ind w:left="0"/>
              <w:rPr>
                <w:rFonts w:ascii="Calibri" w:hAnsi="Calibri"/>
                <w:sz w:val="22"/>
                <w:szCs w:val="22"/>
              </w:rPr>
            </w:pPr>
          </w:p>
        </w:tc>
      </w:tr>
      <w:tr w:rsidR="00E75923" w:rsidRPr="0096779D" w14:paraId="2B5D2EB0" w14:textId="77777777" w:rsidTr="00DE09A4">
        <w:trPr>
          <w:trHeight w:val="1290"/>
        </w:trPr>
        <w:tc>
          <w:tcPr>
            <w:tcW w:w="959" w:type="dxa"/>
            <w:vMerge/>
            <w:shd w:val="clear" w:color="auto" w:fill="DEEAF6" w:themeFill="accent1" w:themeFillTint="33"/>
          </w:tcPr>
          <w:p w14:paraId="50554F48"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73CF6E4C"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1E52C514" w14:textId="77777777" w:rsidTr="00DE09A4">
              <w:tc>
                <w:tcPr>
                  <w:tcW w:w="693" w:type="dxa"/>
                </w:tcPr>
                <w:p w14:paraId="77C73E16"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31A5C22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F167596"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5BA9DB66"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85F4EC1" w14:textId="77777777" w:rsidR="00E75923" w:rsidRPr="00A10ABD" w:rsidRDefault="00E75923" w:rsidP="00DE09A4">
            <w:pPr>
              <w:spacing w:after="120"/>
              <w:rPr>
                <w:rFonts w:ascii="Calibri" w:eastAsia="Arial" w:hAnsi="Calibri"/>
                <w:sz w:val="22"/>
                <w:szCs w:val="22"/>
              </w:rPr>
            </w:pPr>
          </w:p>
        </w:tc>
      </w:tr>
      <w:tr w:rsidR="00E75923" w:rsidRPr="0096779D" w14:paraId="371C0F7C" w14:textId="77777777" w:rsidTr="00DE09A4">
        <w:trPr>
          <w:trHeight w:val="1290"/>
        </w:trPr>
        <w:tc>
          <w:tcPr>
            <w:tcW w:w="959" w:type="dxa"/>
            <w:vMerge/>
            <w:shd w:val="clear" w:color="auto" w:fill="DEEAF6" w:themeFill="accent1" w:themeFillTint="33"/>
          </w:tcPr>
          <w:p w14:paraId="30D4D0FB"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6F620C1D"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061B439B" w14:textId="77777777" w:rsidTr="00DE09A4">
              <w:tc>
                <w:tcPr>
                  <w:tcW w:w="693" w:type="dxa"/>
                </w:tcPr>
                <w:p w14:paraId="1F77BA0F"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4F299F4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AD11C4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13357D7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EFD5112" w14:textId="77777777" w:rsidR="00E75923" w:rsidRPr="00A10ABD" w:rsidRDefault="00E75923" w:rsidP="00DE09A4">
            <w:pPr>
              <w:spacing w:after="120"/>
              <w:rPr>
                <w:rFonts w:ascii="Calibri" w:eastAsia="Arial" w:hAnsi="Calibri"/>
                <w:sz w:val="22"/>
                <w:szCs w:val="22"/>
              </w:rPr>
            </w:pPr>
          </w:p>
        </w:tc>
      </w:tr>
      <w:tr w:rsidR="00E75923" w:rsidRPr="0096779D" w14:paraId="4FA1EB40" w14:textId="77777777" w:rsidTr="00DE09A4">
        <w:trPr>
          <w:trHeight w:val="1290"/>
        </w:trPr>
        <w:tc>
          <w:tcPr>
            <w:tcW w:w="959" w:type="dxa"/>
            <w:vMerge/>
            <w:shd w:val="clear" w:color="auto" w:fill="DEEAF6" w:themeFill="accent1" w:themeFillTint="33"/>
          </w:tcPr>
          <w:p w14:paraId="4A8AC9C2"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496AFCC8"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39C3B5A0" w14:textId="77777777" w:rsidTr="00DE09A4">
              <w:tc>
                <w:tcPr>
                  <w:tcW w:w="693" w:type="dxa"/>
                </w:tcPr>
                <w:p w14:paraId="28704E5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7791BB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C2A29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787BA05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41B8AA0" w14:textId="77777777" w:rsidR="00E75923" w:rsidRPr="00A10ABD" w:rsidRDefault="00E75923" w:rsidP="00DE09A4">
            <w:pPr>
              <w:spacing w:after="120"/>
              <w:rPr>
                <w:rFonts w:ascii="Calibri" w:eastAsia="Arial" w:hAnsi="Calibri"/>
                <w:sz w:val="22"/>
                <w:szCs w:val="22"/>
              </w:rPr>
            </w:pPr>
          </w:p>
        </w:tc>
      </w:tr>
    </w:tbl>
    <w:p w14:paraId="11CAC8E6" w14:textId="77777777" w:rsidR="00E75923" w:rsidRPr="0096779D" w:rsidRDefault="00E75923" w:rsidP="00E75923">
      <w:pPr>
        <w:pStyle w:val="ListParagraph"/>
      </w:pPr>
    </w:p>
    <w:p w14:paraId="2B89E072" w14:textId="77777777" w:rsidR="00E75923" w:rsidRPr="0096779D" w:rsidRDefault="00E75923" w:rsidP="00E75923">
      <w:pPr>
        <w:pStyle w:val="ListParagraph"/>
      </w:pPr>
    </w:p>
    <w:p w14:paraId="6374346D" w14:textId="77777777" w:rsidR="00E75923" w:rsidRPr="0096779D" w:rsidRDefault="00E75923" w:rsidP="00E75923">
      <w:pPr>
        <w:pStyle w:val="ListParagraph"/>
        <w:jc w:val="center"/>
      </w:pPr>
    </w:p>
    <w:p w14:paraId="7C0C3095" w14:textId="77777777" w:rsidR="00E75923" w:rsidRPr="0096779D" w:rsidRDefault="00E75923" w:rsidP="00E75923">
      <w:pPr>
        <w:rPr>
          <w:highlight w:val="magenta"/>
        </w:rPr>
      </w:pPr>
      <w:r w:rsidRPr="0096779D">
        <w:rPr>
          <w:highlight w:val="magenta"/>
        </w:rPr>
        <w:br w:type="page"/>
      </w:r>
    </w:p>
    <w:p w14:paraId="7AB0AF0C" w14:textId="77777777" w:rsidR="00E75923" w:rsidRPr="0096779D" w:rsidRDefault="00E75923" w:rsidP="00E75923">
      <w:pPr>
        <w:jc w:val="center"/>
        <w:rPr>
          <w:b/>
          <w:sz w:val="28"/>
          <w:szCs w:val="28"/>
        </w:rPr>
      </w:pPr>
      <w:r w:rsidRPr="0096779D">
        <w:rPr>
          <w:b/>
          <w:sz w:val="28"/>
          <w:szCs w:val="28"/>
        </w:rPr>
        <w:lastRenderedPageBreak/>
        <w:t>Part IV: Selection Criteria</w:t>
      </w:r>
    </w:p>
    <w:p w14:paraId="6738675A" w14:textId="77777777" w:rsidR="00E75923" w:rsidRPr="0096779D" w:rsidRDefault="00E75923" w:rsidP="00E75923">
      <w:pPr>
        <w:jc w:val="center"/>
        <w:rPr>
          <w:b/>
        </w:rPr>
      </w:pPr>
    </w:p>
    <w:p w14:paraId="79E1DB9B" w14:textId="77777777" w:rsidR="00E75923" w:rsidRPr="0096779D" w:rsidRDefault="00E75923" w:rsidP="00E75923">
      <w:r w:rsidRPr="0096779D">
        <w:t>Concerning the selection criteria the economic operator declares that:</w:t>
      </w:r>
    </w:p>
    <w:p w14:paraId="68B2C96F" w14:textId="77777777" w:rsidR="00E75923" w:rsidRPr="0096779D" w:rsidRDefault="00E75923" w:rsidP="00E75923"/>
    <w:p w14:paraId="2DE6988B" w14:textId="77777777" w:rsidR="00E75923" w:rsidRPr="0096779D" w:rsidRDefault="00E75923" w:rsidP="00E75923">
      <w:pPr>
        <w:rPr>
          <w:b/>
        </w:rPr>
      </w:pPr>
      <w:r w:rsidRPr="0096779D">
        <w:rPr>
          <w:b/>
        </w:rPr>
        <w:t>GLOBAL INDICATION FOR ALL SELECTION CRITERIA</w:t>
      </w:r>
    </w:p>
    <w:p w14:paraId="0276D196"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E75923" w:rsidRPr="0096779D" w14:paraId="15C23A1F" w14:textId="77777777" w:rsidTr="00DE09A4">
        <w:tc>
          <w:tcPr>
            <w:tcW w:w="4621" w:type="dxa"/>
            <w:shd w:val="clear" w:color="auto" w:fill="1F4E79" w:themeFill="accent1" w:themeFillShade="80"/>
          </w:tcPr>
          <w:p w14:paraId="235306BD"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1F4E79" w:themeFill="accent1" w:themeFillShade="80"/>
          </w:tcPr>
          <w:p w14:paraId="433650B0"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6D6B173C" w14:textId="77777777" w:rsidTr="00DE09A4">
        <w:tc>
          <w:tcPr>
            <w:tcW w:w="4621" w:type="dxa"/>
            <w:shd w:val="clear" w:color="auto" w:fill="DEEAF6" w:themeFill="accent1" w:themeFillTint="33"/>
          </w:tcPr>
          <w:p w14:paraId="573C63F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E75923" w:rsidRPr="0096779D" w14:paraId="1435CC24" w14:textId="77777777" w:rsidTr="00DE09A4">
              <w:tc>
                <w:tcPr>
                  <w:tcW w:w="693" w:type="dxa"/>
                </w:tcPr>
                <w:p w14:paraId="42D4F1F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E53AA1B"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AB1C70A"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412DC6F0"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E54A95" w14:textId="77777777" w:rsidR="00E75923" w:rsidRPr="0096779D" w:rsidRDefault="00E75923" w:rsidP="00DE09A4">
            <w:pPr>
              <w:spacing w:after="120"/>
              <w:rPr>
                <w:rFonts w:asciiTheme="minorHAnsi" w:hAnsiTheme="minorHAnsi"/>
                <w:sz w:val="22"/>
                <w:szCs w:val="22"/>
              </w:rPr>
            </w:pPr>
          </w:p>
        </w:tc>
      </w:tr>
    </w:tbl>
    <w:p w14:paraId="40674239" w14:textId="77777777" w:rsidR="00E75923" w:rsidRPr="0096779D" w:rsidRDefault="00E75923" w:rsidP="00E75923">
      <w:pPr>
        <w:jc w:val="center"/>
        <w:rPr>
          <w:b/>
          <w:highlight w:val="cyan"/>
        </w:rPr>
      </w:pPr>
    </w:p>
    <w:p w14:paraId="54644E10" w14:textId="77777777" w:rsidR="00E75923" w:rsidRPr="0096779D" w:rsidRDefault="00E75923" w:rsidP="00E75923">
      <w:pPr>
        <w:rPr>
          <w:b/>
          <w:highlight w:val="cyan"/>
        </w:rPr>
      </w:pPr>
      <w:r w:rsidRPr="0096779D">
        <w:rPr>
          <w:b/>
          <w:highlight w:val="cyan"/>
        </w:rPr>
        <w:br w:type="page"/>
      </w:r>
    </w:p>
    <w:p w14:paraId="27138EFC" w14:textId="77777777" w:rsidR="00E75923" w:rsidRPr="0096779D" w:rsidRDefault="00E75923" w:rsidP="00E75923">
      <w:pPr>
        <w:jc w:val="center"/>
        <w:rPr>
          <w:b/>
          <w:sz w:val="28"/>
          <w:szCs w:val="28"/>
        </w:rPr>
      </w:pPr>
      <w:r w:rsidRPr="0096779D">
        <w:rPr>
          <w:b/>
          <w:sz w:val="28"/>
          <w:szCs w:val="28"/>
        </w:rPr>
        <w:lastRenderedPageBreak/>
        <w:t>Part V: Reduction of the number of qualified candidates</w:t>
      </w:r>
    </w:p>
    <w:p w14:paraId="346124DA"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E75923" w:rsidRPr="0096779D" w14:paraId="6D96BDD0" w14:textId="77777777" w:rsidTr="00DE09A4">
        <w:tc>
          <w:tcPr>
            <w:tcW w:w="9242" w:type="dxa"/>
            <w:shd w:val="clear" w:color="auto" w:fill="D9D9D9" w:themeFill="background1" w:themeFillShade="D9"/>
          </w:tcPr>
          <w:p w14:paraId="0DCF87BB"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4AFCCD32" w14:textId="77777777" w:rsidR="00E75923" w:rsidRPr="0096779D" w:rsidRDefault="00E75923" w:rsidP="00E75923"/>
    <w:p w14:paraId="5F58E216" w14:textId="77777777" w:rsidR="00E75923" w:rsidRPr="0096779D" w:rsidRDefault="00E75923" w:rsidP="00E75923">
      <w:pPr>
        <w:rPr>
          <w:b/>
        </w:rPr>
      </w:pPr>
      <w:r w:rsidRPr="0096779D">
        <w:rPr>
          <w:b/>
        </w:rPr>
        <w:br w:type="page"/>
      </w:r>
    </w:p>
    <w:p w14:paraId="6FE6478C" w14:textId="77777777" w:rsidR="00E75923" w:rsidRPr="0096779D" w:rsidRDefault="00E75923" w:rsidP="00E75923">
      <w:pPr>
        <w:jc w:val="center"/>
        <w:rPr>
          <w:b/>
          <w:sz w:val="28"/>
          <w:szCs w:val="28"/>
        </w:rPr>
      </w:pPr>
      <w:r w:rsidRPr="0096779D">
        <w:rPr>
          <w:b/>
          <w:sz w:val="28"/>
          <w:szCs w:val="28"/>
        </w:rPr>
        <w:lastRenderedPageBreak/>
        <w:t>Part VI: Concluding statements</w:t>
      </w:r>
    </w:p>
    <w:p w14:paraId="7053B2BA" w14:textId="77777777" w:rsidR="00E75923" w:rsidRPr="0096779D" w:rsidRDefault="00E75923" w:rsidP="00E75923">
      <w:pPr>
        <w:jc w:val="center"/>
        <w:rPr>
          <w:b/>
        </w:rPr>
      </w:pPr>
    </w:p>
    <w:p w14:paraId="55FC86ED" w14:textId="77777777" w:rsidR="00E75923" w:rsidRPr="00A10ABD" w:rsidRDefault="00E75923" w:rsidP="00E75923">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3D10797" w14:textId="77777777" w:rsidR="00E75923" w:rsidRPr="00A10ABD" w:rsidRDefault="00E75923" w:rsidP="00E75923">
      <w:pPr>
        <w:jc w:val="both"/>
        <w:rPr>
          <w:i/>
        </w:rPr>
      </w:pPr>
    </w:p>
    <w:p w14:paraId="151D0F5D" w14:textId="77777777" w:rsidR="00E75923" w:rsidRPr="00A10ABD" w:rsidRDefault="00E75923" w:rsidP="00E75923">
      <w:pPr>
        <w:jc w:val="both"/>
        <w:rPr>
          <w:i/>
        </w:rPr>
      </w:pPr>
      <w:r w:rsidRPr="00447F8D">
        <w:rPr>
          <w:i/>
        </w:rPr>
        <w:t>The undersigned formally declare to be able, upon request and without delay, to provide the certificates and other forms of documentary evidence referred to, except where:</w:t>
      </w:r>
    </w:p>
    <w:p w14:paraId="16E31EA8" w14:textId="77777777" w:rsidR="00E75923" w:rsidRPr="00A10ABD" w:rsidRDefault="00E75923" w:rsidP="00E75923">
      <w:pPr>
        <w:jc w:val="both"/>
        <w:rPr>
          <w:i/>
        </w:rPr>
      </w:pPr>
    </w:p>
    <w:p w14:paraId="221BCB88"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3"/>
      </w:r>
      <w:r w:rsidRPr="00447F8D">
        <w:rPr>
          <w:rFonts w:asciiTheme="minorHAnsi" w:hAnsiTheme="minorHAnsi"/>
          <w:i/>
          <w:sz w:val="22"/>
          <w:szCs w:val="22"/>
        </w:rPr>
        <w:t>), or</w:t>
      </w:r>
    </w:p>
    <w:p w14:paraId="1F5BD23C" w14:textId="77777777" w:rsidR="00E75923" w:rsidRPr="00A10ABD" w:rsidRDefault="00E75923" w:rsidP="00E75923">
      <w:pPr>
        <w:pStyle w:val="ListParagraph"/>
        <w:ind w:left="1080"/>
        <w:jc w:val="both"/>
        <w:rPr>
          <w:rFonts w:asciiTheme="minorHAnsi" w:hAnsiTheme="minorHAnsi"/>
          <w:i/>
          <w:sz w:val="22"/>
          <w:szCs w:val="22"/>
        </w:rPr>
      </w:pPr>
    </w:p>
    <w:p w14:paraId="209D199F"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As of 18 October 2018 at the latest, the contracting authority or contracting entity already possesses the documentation concerned.</w:t>
      </w:r>
    </w:p>
    <w:p w14:paraId="45ECA9B9" w14:textId="77777777" w:rsidR="00E75923" w:rsidRPr="00A10ABD" w:rsidRDefault="00E75923" w:rsidP="00E75923">
      <w:pPr>
        <w:pStyle w:val="ListParagraph"/>
        <w:jc w:val="both"/>
        <w:rPr>
          <w:rFonts w:asciiTheme="minorHAnsi" w:hAnsiTheme="minorHAnsi"/>
          <w:i/>
          <w:sz w:val="22"/>
          <w:szCs w:val="22"/>
        </w:rPr>
      </w:pPr>
    </w:p>
    <w:p w14:paraId="490BEE4F" w14:textId="3F51963B" w:rsidR="0045024A" w:rsidRPr="0045024A" w:rsidRDefault="00E75923" w:rsidP="0045024A">
      <w:pPr>
        <w:rPr>
          <w:i/>
          <w:szCs w:val="22"/>
        </w:rPr>
      </w:pPr>
      <w:r w:rsidRPr="00A10ABD">
        <w:rPr>
          <w:i/>
        </w:rPr>
        <w:t xml:space="preserve">The undersigned formally consent to </w:t>
      </w:r>
      <w:sdt>
        <w:sdtPr>
          <w:rPr>
            <w:i/>
          </w:rPr>
          <w:id w:val="35690057"/>
        </w:sdtPr>
        <w:sdtEndPr>
          <w:rPr>
            <w:highlight w:val="yellow"/>
          </w:rPr>
        </w:sdtEndPr>
        <w:sdtContent>
          <w:r w:rsidR="00275781">
            <w:rPr>
              <w:i/>
            </w:rPr>
            <w:t>Kilkenny County Council</w:t>
          </w:r>
          <w:r w:rsidR="00A02457">
            <w:rPr>
              <w:i/>
            </w:rPr>
            <w:t>,</w:t>
          </w:r>
        </w:sdtContent>
      </w:sdt>
      <w:r w:rsidRPr="00447F8D">
        <w:rPr>
          <w:i/>
        </w:rPr>
        <w:t xml:space="preserve"> gaining access to documents supporting the information, which has been provided in this European Single Procurement Document</w:t>
      </w:r>
      <w:r w:rsidR="0017347B">
        <w:rPr>
          <w:i/>
        </w:rPr>
        <w:t>.</w:t>
      </w:r>
      <w:r w:rsidRPr="00447F8D">
        <w:rPr>
          <w:i/>
        </w:rPr>
        <w:t xml:space="preserve"> </w:t>
      </w:r>
      <w:r w:rsidR="0045024A">
        <w:rPr>
          <w:i/>
        </w:rPr>
        <w:t>“</w:t>
      </w:r>
      <w:r w:rsidR="0045024A" w:rsidRPr="0045024A">
        <w:rPr>
          <w:i/>
        </w:rPr>
        <w:t xml:space="preserve">Flood Barriers - </w:t>
      </w:r>
      <w:r w:rsidR="0045024A" w:rsidRPr="0045024A">
        <w:rPr>
          <w:i/>
          <w:szCs w:val="22"/>
        </w:rPr>
        <w:t>for use as part of Interim Flood Protection Measures in Graiguenamanagh, Inistioge, Thomastown and Freshford.</w:t>
      </w:r>
    </w:p>
    <w:p w14:paraId="69C22FAD" w14:textId="77777777" w:rsidR="0045024A" w:rsidRPr="0045024A" w:rsidRDefault="0045024A" w:rsidP="0045024A">
      <w:pPr>
        <w:rPr>
          <w:i/>
          <w:szCs w:val="22"/>
        </w:rPr>
      </w:pPr>
      <w:r w:rsidRPr="0045024A">
        <w:rPr>
          <w:i/>
          <w:szCs w:val="22"/>
        </w:rPr>
        <w:t>Two types of barriers are sought:</w:t>
      </w:r>
    </w:p>
    <w:p w14:paraId="7F139A83" w14:textId="77777777" w:rsidR="0045024A" w:rsidRPr="0045024A" w:rsidRDefault="0045024A" w:rsidP="0045024A">
      <w:pPr>
        <w:pStyle w:val="ListParagraph"/>
        <w:numPr>
          <w:ilvl w:val="0"/>
          <w:numId w:val="9"/>
        </w:numPr>
        <w:suppressAutoHyphens w:val="0"/>
        <w:spacing w:after="120" w:line="276" w:lineRule="auto"/>
        <w:jc w:val="both"/>
        <w:rPr>
          <w:i/>
          <w:szCs w:val="22"/>
        </w:rPr>
      </w:pPr>
      <w:r w:rsidRPr="0045024A">
        <w:rPr>
          <w:i/>
          <w:szCs w:val="22"/>
        </w:rPr>
        <w:t>Inflatable Water filled dam flood barriers</w:t>
      </w:r>
    </w:p>
    <w:p w14:paraId="706F2847" w14:textId="1773D44D" w:rsidR="008E2500" w:rsidRPr="0045024A" w:rsidRDefault="0045024A" w:rsidP="008E2500">
      <w:pPr>
        <w:pStyle w:val="ListParagraph"/>
        <w:numPr>
          <w:ilvl w:val="0"/>
          <w:numId w:val="9"/>
        </w:numPr>
        <w:suppressAutoHyphens w:val="0"/>
        <w:spacing w:after="120" w:line="276" w:lineRule="auto"/>
        <w:jc w:val="both"/>
        <w:rPr>
          <w:i/>
        </w:rPr>
      </w:pPr>
      <w:r w:rsidRPr="0045024A">
        <w:rPr>
          <w:i/>
          <w:szCs w:val="22"/>
        </w:rPr>
        <w:t>Self-supporting, freestanding flood barriers</w:t>
      </w:r>
    </w:p>
    <w:p w14:paraId="23380A8E" w14:textId="06DDBE5E" w:rsidR="00E75923" w:rsidRPr="00A10ABD" w:rsidRDefault="00E75923" w:rsidP="00E75923">
      <w:pPr>
        <w:jc w:val="both"/>
        <w:rPr>
          <w:i/>
        </w:rPr>
      </w:pPr>
    </w:p>
    <w:p w14:paraId="37F9B617" w14:textId="77777777" w:rsidR="00E75923" w:rsidRPr="00A10ABD" w:rsidRDefault="00E75923" w:rsidP="00E75923">
      <w:pPr>
        <w:jc w:val="both"/>
        <w:rPr>
          <w:i/>
        </w:rPr>
      </w:pPr>
    </w:p>
    <w:p w14:paraId="01CB554B" w14:textId="77777777" w:rsidR="00E75923" w:rsidRPr="0096779D" w:rsidRDefault="00E75923" w:rsidP="00E75923">
      <w:pPr>
        <w:jc w:val="both"/>
        <w:rPr>
          <w:i/>
        </w:rPr>
      </w:pPr>
    </w:p>
    <w:p w14:paraId="7093D5EA" w14:textId="77777777" w:rsidR="00E75923" w:rsidRPr="0096779D" w:rsidRDefault="00E75923" w:rsidP="00E75923">
      <w:pPr>
        <w:jc w:val="both"/>
        <w:rPr>
          <w:i/>
        </w:rPr>
      </w:pPr>
      <w:r w:rsidRPr="0096779D">
        <w:rPr>
          <w:i/>
        </w:rPr>
        <w:t xml:space="preserve">Date, place and signature(s): </w:t>
      </w:r>
    </w:p>
    <w:p w14:paraId="728270A3" w14:textId="77777777" w:rsidR="00E75923" w:rsidRPr="0096779D" w:rsidRDefault="00E75923" w:rsidP="00E75923"/>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E75923" w:rsidRPr="0096779D" w14:paraId="0DED5898" w14:textId="77777777" w:rsidTr="00DE09A4">
        <w:tc>
          <w:tcPr>
            <w:tcW w:w="3756" w:type="dxa"/>
            <w:shd w:val="clear" w:color="auto" w:fill="DEEAF6"/>
          </w:tcPr>
          <w:p w14:paraId="11280D16"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(Authorised Signatory)</w:t>
            </w:r>
          </w:p>
        </w:tc>
        <w:tc>
          <w:tcPr>
            <w:tcW w:w="5305" w:type="dxa"/>
          </w:tcPr>
          <w:p w14:paraId="488ABFD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p>
        </w:tc>
      </w:tr>
      <w:tr w:rsidR="00E75923" w:rsidRPr="0096779D" w14:paraId="3E5FA2D4" w14:textId="77777777" w:rsidTr="00DE09A4">
        <w:tc>
          <w:tcPr>
            <w:tcW w:w="3756" w:type="dxa"/>
            <w:shd w:val="clear" w:color="auto" w:fill="DEEAF6"/>
          </w:tcPr>
          <w:p w14:paraId="656C846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0F1F49D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E75923" w:rsidRPr="0096779D" w14:paraId="4C3E89CA" w14:textId="77777777" w:rsidTr="00DE09A4">
        <w:tc>
          <w:tcPr>
            <w:tcW w:w="3756" w:type="dxa"/>
            <w:shd w:val="clear" w:color="auto" w:fill="DEEAF6"/>
          </w:tcPr>
          <w:p w14:paraId="75F678ED"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0B8A1B1B"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1ED73EDD" w14:textId="77777777" w:rsidTr="00DE09A4">
        <w:tc>
          <w:tcPr>
            <w:tcW w:w="3756" w:type="dxa"/>
            <w:shd w:val="clear" w:color="auto" w:fill="DEEAF6"/>
          </w:tcPr>
          <w:p w14:paraId="1638DFF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1EF457C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309A341C" w14:textId="77777777" w:rsidTr="00DE09A4">
        <w:tc>
          <w:tcPr>
            <w:tcW w:w="3756" w:type="dxa"/>
            <w:shd w:val="clear" w:color="auto" w:fill="DEEAF6"/>
          </w:tcPr>
          <w:p w14:paraId="42935D2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2A699C3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3A8439CC" w14:textId="77777777" w:rsidTr="00DE09A4">
        <w:tc>
          <w:tcPr>
            <w:tcW w:w="3756" w:type="dxa"/>
            <w:shd w:val="clear" w:color="auto" w:fill="DEEAF6"/>
          </w:tcPr>
          <w:p w14:paraId="26CDD903"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420AFC77"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18AD1F82" w14:textId="77777777" w:rsidTr="00DE09A4">
        <w:tc>
          <w:tcPr>
            <w:tcW w:w="3756" w:type="dxa"/>
            <w:shd w:val="clear" w:color="auto" w:fill="DEEAF6"/>
          </w:tcPr>
          <w:p w14:paraId="7DAA156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01042FDF"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449E791F" w14:textId="77777777" w:rsidR="00E75923" w:rsidRPr="0096779D" w:rsidRDefault="00E75923" w:rsidP="00E75923">
      <w:pPr>
        <w:rPr>
          <w:rFonts w:ascii="Arial" w:hAnsi="Arial"/>
          <w:b/>
          <w:bCs/>
          <w:color w:val="333399"/>
          <w:lang w:val="en-US"/>
        </w:rPr>
      </w:pPr>
    </w:p>
    <w:p w14:paraId="0E9976C4" w14:textId="77777777" w:rsidR="00E75923" w:rsidRPr="00830A49" w:rsidRDefault="00E75923" w:rsidP="00E75923">
      <w:pPr>
        <w:jc w:val="both"/>
        <w:rPr>
          <w:rFonts w:ascii="Calibri" w:hAnsi="Calibri"/>
        </w:rPr>
      </w:pPr>
    </w:p>
    <w:p w14:paraId="306DE691" w14:textId="77777777" w:rsidR="00E75923" w:rsidRPr="00830A49" w:rsidRDefault="00E75923" w:rsidP="00E75923">
      <w:pPr>
        <w:jc w:val="both"/>
        <w:rPr>
          <w:rFonts w:ascii="Calibri" w:hAnsi="Calibri"/>
        </w:rPr>
      </w:pPr>
    </w:p>
    <w:p w14:paraId="03330659" w14:textId="77777777" w:rsidR="00E75923" w:rsidRPr="00830A49" w:rsidRDefault="00E75923" w:rsidP="00E75923">
      <w:pPr>
        <w:jc w:val="both"/>
        <w:rPr>
          <w:rFonts w:ascii="Calibri" w:hAnsi="Calibri"/>
        </w:rPr>
      </w:pPr>
    </w:p>
    <w:p w14:paraId="57872440" w14:textId="77777777" w:rsidR="00E75923" w:rsidRPr="00830A49" w:rsidRDefault="00E75923" w:rsidP="00E75923">
      <w:pPr>
        <w:jc w:val="both"/>
        <w:rPr>
          <w:rFonts w:ascii="Calibri" w:hAnsi="Calibri"/>
        </w:rPr>
      </w:pPr>
    </w:p>
    <w:p w14:paraId="768693A0" w14:textId="77777777" w:rsidR="00E75923" w:rsidRDefault="00E75923" w:rsidP="00E75923"/>
    <w:p w14:paraId="23DA52F1" w14:textId="77777777" w:rsidR="00E75923" w:rsidRPr="0096779D" w:rsidRDefault="00E75923" w:rsidP="00E75923">
      <w:pPr>
        <w:rPr>
          <w:b/>
        </w:rPr>
      </w:pPr>
    </w:p>
    <w:p w14:paraId="430570B1" w14:textId="13D501EA" w:rsidR="00DE09A4" w:rsidRPr="00475270" w:rsidRDefault="00DE09A4">
      <w:pPr>
        <w:rPr>
          <w:b/>
        </w:rPr>
      </w:pPr>
    </w:p>
    <w:sectPr w:rsidR="00DE09A4" w:rsidRPr="0047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A65D" w14:textId="77777777" w:rsidR="00207F50" w:rsidRDefault="00207F50" w:rsidP="00E75923">
      <w:r>
        <w:separator/>
      </w:r>
    </w:p>
  </w:endnote>
  <w:endnote w:type="continuationSeparator" w:id="0">
    <w:p w14:paraId="0377DB3D" w14:textId="77777777" w:rsidR="00207F50" w:rsidRDefault="00207F50" w:rsidP="00E7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670D" w14:textId="77777777" w:rsidR="00207F50" w:rsidRDefault="00207F50" w:rsidP="00E75923">
      <w:r>
        <w:separator/>
      </w:r>
    </w:p>
  </w:footnote>
  <w:footnote w:type="continuationSeparator" w:id="0">
    <w:p w14:paraId="266B1CC7" w14:textId="77777777" w:rsidR="00207F50" w:rsidRDefault="00207F50" w:rsidP="00E75923">
      <w:r>
        <w:continuationSeparator/>
      </w:r>
    </w:p>
  </w:footnote>
  <w:footnote w:id="1">
    <w:p w14:paraId="66F13222" w14:textId="77777777" w:rsidR="00DE09A4" w:rsidRPr="002B720D" w:rsidRDefault="00DE09A4" w:rsidP="00E75923">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E1D2D80" w14:textId="77777777" w:rsidR="00DE09A4" w:rsidRPr="002B720D" w:rsidRDefault="00DE09A4" w:rsidP="00E75923">
      <w:pPr>
        <w:rPr>
          <w:i/>
          <w:sz w:val="14"/>
          <w:szCs w:val="14"/>
        </w:rPr>
      </w:pPr>
      <w:r w:rsidRPr="002B720D">
        <w:rPr>
          <w:rStyle w:val="FootnoteReference"/>
          <w:i/>
          <w:sz w:val="14"/>
          <w:szCs w:val="14"/>
        </w:rPr>
        <w:footnoteRef/>
      </w:r>
      <w:r w:rsidRPr="002B720D">
        <w:rPr>
          <w:i/>
          <w:sz w:val="14"/>
          <w:szCs w:val="14"/>
        </w:rPr>
        <w:t xml:space="preserve"> See points II.1.1 and II.1.3 of the relevant notice</w:t>
      </w:r>
    </w:p>
  </w:footnote>
  <w:footnote w:id="3">
    <w:p w14:paraId="50675799" w14:textId="77777777" w:rsidR="00DE09A4" w:rsidRDefault="00DE09A4" w:rsidP="00E75923">
      <w:pPr>
        <w:rPr>
          <w:sz w:val="16"/>
          <w:szCs w:val="16"/>
        </w:rPr>
      </w:pPr>
      <w:r w:rsidRPr="002B720D">
        <w:rPr>
          <w:rStyle w:val="FootnoteReference"/>
          <w:i/>
          <w:sz w:val="14"/>
          <w:szCs w:val="14"/>
        </w:rPr>
        <w:footnoteRef/>
      </w:r>
      <w:r w:rsidRPr="002B720D">
        <w:rPr>
          <w:i/>
          <w:sz w:val="14"/>
          <w:szCs w:val="14"/>
        </w:rPr>
        <w:t xml:space="preserve"> See point II.1.1 of the relevant notice</w:t>
      </w:r>
    </w:p>
  </w:footnote>
  <w:footnote w:id="4">
    <w:p w14:paraId="27986917" w14:textId="77777777" w:rsidR="00DE09A4" w:rsidRPr="004F13D1" w:rsidRDefault="00DE09A4" w:rsidP="00E75923">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5">
    <w:p w14:paraId="1D046F66"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4E325FF0"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D9769C1"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34C0FCB6"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AABA5A9"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55FF328A"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3A42B26C"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2BC3AE5B" w14:textId="77777777" w:rsidR="00DE09A4" w:rsidRDefault="00DE09A4" w:rsidP="00E75923">
      <w:pPr>
        <w:pStyle w:val="FootnoteText"/>
      </w:pPr>
    </w:p>
  </w:footnote>
  <w:footnote w:id="8">
    <w:p w14:paraId="0D0499BA"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48A1EAF"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1C7D632" w14:textId="77777777" w:rsidR="00DE09A4" w:rsidRPr="00454043" w:rsidRDefault="00DE09A4" w:rsidP="00E75923">
      <w:pPr>
        <w:pStyle w:val="FootnoteText"/>
        <w:rPr>
          <w:i/>
          <w:sz w:val="14"/>
          <w:szCs w:val="14"/>
        </w:rPr>
      </w:pPr>
    </w:p>
  </w:footnote>
  <w:footnote w:id="10">
    <w:p w14:paraId="2A7125F7"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1CA3A7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632AB5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0E52CC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2F4DE1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6F9BB0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587DF3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88C2B1C"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45EA5F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0E12CC6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0239528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6C20ED12"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4633C36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3">
    <w:p w14:paraId="4ADD0F2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4">
    <w:p w14:paraId="1D9A395C" w14:textId="77777777" w:rsidR="00DE09A4" w:rsidRDefault="00DE09A4" w:rsidP="00E75923">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5">
    <w:p w14:paraId="40974621" w14:textId="77777777" w:rsidR="00DE09A4" w:rsidRPr="0057548E" w:rsidRDefault="00DE09A4" w:rsidP="00E75923">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6">
    <w:p w14:paraId="066A3350" w14:textId="77777777" w:rsidR="00DE09A4" w:rsidRPr="001975FD" w:rsidRDefault="00DE09A4" w:rsidP="00E75923">
      <w:pPr>
        <w:rPr>
          <w:i/>
          <w:sz w:val="14"/>
          <w:szCs w:val="16"/>
        </w:rPr>
      </w:pPr>
      <w:r w:rsidRPr="00823549">
        <w:rPr>
          <w:rStyle w:val="FootnoteReference"/>
          <w:i/>
          <w:sz w:val="14"/>
          <w:szCs w:val="16"/>
        </w:rPr>
        <w:footnoteRef/>
      </w:r>
      <w:r w:rsidRPr="00823549">
        <w:rPr>
          <w:i/>
          <w:sz w:val="14"/>
          <w:szCs w:val="16"/>
        </w:rPr>
        <w:t xml:space="preserve"> Taking into account the character of the crimes committed (punctual, repeated, systematic....) the explanation should show the adequacy of the measures to taken.</w:t>
      </w:r>
    </w:p>
  </w:footnote>
  <w:footnote w:id="27">
    <w:p w14:paraId="333F36F1"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1B2B7BD8"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3ABB19"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30">
    <w:p w14:paraId="5E289FAC" w14:textId="77777777" w:rsidR="00DE09A4" w:rsidRDefault="00DE09A4" w:rsidP="00E75923">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7827169" w14:textId="77777777" w:rsidR="00DE09A4" w:rsidRPr="00942FD4" w:rsidRDefault="00DE09A4" w:rsidP="00E75923">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2">
    <w:p w14:paraId="4245A083"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042B937E" w14:textId="77777777" w:rsidR="00DE09A4" w:rsidRDefault="00DE09A4" w:rsidP="00E75923">
      <w:pPr>
        <w:pStyle w:val="FootnoteText"/>
      </w:pPr>
    </w:p>
  </w:footnote>
  <w:footnote w:id="33">
    <w:p w14:paraId="16C5EA58" w14:textId="77777777" w:rsidR="00DE09A4" w:rsidRPr="00553DCC" w:rsidRDefault="00DE09A4" w:rsidP="00E75923">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5"/>
    <w:lvl w:ilvl="0">
      <w:start w:val="1"/>
      <w:numFmt w:val="lowerLetter"/>
      <w:lvlText w:val="(%1)"/>
      <w:lvlJc w:val="left"/>
      <w:pPr>
        <w:tabs>
          <w:tab w:val="num" w:pos="0"/>
        </w:tabs>
        <w:ind w:left="1116" w:hanging="360"/>
      </w:pPr>
      <w:rPr>
        <w:rFonts w:ascii="Calibri" w:eastAsia="Times New Roman" w:hAnsi="Calibri" w:cs="Times New Roman"/>
        <w:b/>
        <w:i w:val="0"/>
        <w:strike w:val="0"/>
        <w:dstrike w:val="0"/>
        <w:color w:val="00000A"/>
        <w:position w:val="0"/>
        <w:sz w:val="22"/>
        <w:szCs w:val="21"/>
        <w:u w:val="none" w:color="000000"/>
        <w:vertAlign w:val="baseline"/>
      </w:rPr>
    </w:lvl>
    <w:lvl w:ilvl="1">
      <w:start w:val="1"/>
      <w:numFmt w:val="lowerLetter"/>
      <w:lvlText w:val="%2"/>
      <w:lvlJc w:val="left"/>
      <w:pPr>
        <w:tabs>
          <w:tab w:val="num" w:pos="0"/>
        </w:tabs>
        <w:ind w:left="1800" w:hanging="360"/>
      </w:pPr>
      <w:rPr>
        <w:rFonts w:eastAsia="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tabs>
          <w:tab w:val="num" w:pos="0"/>
        </w:tabs>
        <w:ind w:left="2520" w:hanging="360"/>
      </w:pPr>
      <w:rPr>
        <w:rFonts w:eastAsia="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tabs>
          <w:tab w:val="num" w:pos="0"/>
        </w:tabs>
        <w:ind w:left="3240" w:hanging="360"/>
      </w:pPr>
      <w:rPr>
        <w:rFonts w:eastAsia="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tabs>
          <w:tab w:val="num" w:pos="0"/>
        </w:tabs>
        <w:ind w:left="3960" w:hanging="360"/>
      </w:pPr>
      <w:rPr>
        <w:rFonts w:eastAsia="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tabs>
          <w:tab w:val="num" w:pos="0"/>
        </w:tabs>
        <w:ind w:left="4680" w:hanging="360"/>
      </w:pPr>
      <w:rPr>
        <w:rFonts w:eastAsia="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tabs>
          <w:tab w:val="num" w:pos="0"/>
        </w:tabs>
        <w:ind w:left="5400" w:hanging="360"/>
      </w:pPr>
      <w:rPr>
        <w:rFonts w:eastAsia="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tabs>
          <w:tab w:val="num" w:pos="0"/>
        </w:tabs>
        <w:ind w:left="6120" w:hanging="360"/>
      </w:pPr>
      <w:rPr>
        <w:rFonts w:eastAsia="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tabs>
          <w:tab w:val="num" w:pos="0"/>
        </w:tabs>
        <w:ind w:left="6840" w:hanging="360"/>
      </w:pPr>
      <w:rPr>
        <w:rFonts w:eastAsia="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17"/>
    <w:lvl w:ilvl="0">
      <w:start w:val="1"/>
      <w:numFmt w:val="lowerLetter"/>
      <w:lvlText w:val="(%1)"/>
      <w:lvlJc w:val="left"/>
      <w:pPr>
        <w:tabs>
          <w:tab w:val="num" w:pos="0"/>
        </w:tabs>
        <w:ind w:left="720" w:hanging="360"/>
      </w:pPr>
      <w:rPr>
        <w:rFonts w:eastAsia="Calibri" w:cs="font317"/>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8"/>
    <w:lvl w:ilvl="0">
      <w:start w:val="1"/>
      <w:numFmt w:val="lowerLetter"/>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22"/>
    <w:lvl w:ilvl="0">
      <w:start w:val="1"/>
      <w:numFmt w:val="lowerLetter"/>
      <w:lvlText w:val="(%1)"/>
      <w:lvlJc w:val="left"/>
      <w:pPr>
        <w:tabs>
          <w:tab w:val="num" w:pos="0"/>
        </w:tabs>
        <w:ind w:left="720" w:hanging="360"/>
      </w:pPr>
      <w:rPr>
        <w:sz w:val="22"/>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27"/>
    <w:lvl w:ilvl="0">
      <w:start w:val="1"/>
      <w:numFmt w:val="decimal"/>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lowerRoman"/>
      <w:lvlText w:val="(%1)"/>
      <w:lvlJc w:val="left"/>
      <w:pPr>
        <w:tabs>
          <w:tab w:val="num" w:pos="0"/>
        </w:tabs>
        <w:ind w:left="1098" w:hanging="720"/>
      </w:pPr>
    </w:lvl>
    <w:lvl w:ilvl="1">
      <w:start w:val="1"/>
      <w:numFmt w:val="lowerLetter"/>
      <w:lvlText w:val="%2."/>
      <w:lvlJc w:val="left"/>
      <w:pPr>
        <w:tabs>
          <w:tab w:val="num" w:pos="0"/>
        </w:tabs>
        <w:ind w:left="1458"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5" w15:restartNumberingAfterBreak="0">
    <w:nsid w:val="00000010"/>
    <w:multiLevelType w:val="multilevel"/>
    <w:tmpl w:val="00000010"/>
    <w:name w:val="WWNum30"/>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Num31"/>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1EEF657F"/>
    <w:multiLevelType w:val="hybridMultilevel"/>
    <w:tmpl w:val="189C6F62"/>
    <w:lvl w:ilvl="0" w:tplc="82CA0E9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46C1A91"/>
    <w:multiLevelType w:val="hybridMultilevel"/>
    <w:tmpl w:val="2084AA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D963756"/>
    <w:multiLevelType w:val="hybridMultilevel"/>
    <w:tmpl w:val="22AA5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4832029">
    <w:abstractNumId w:val="20"/>
  </w:num>
  <w:num w:numId="2" w16cid:durableId="1338508002">
    <w:abstractNumId w:val="36"/>
  </w:num>
  <w:num w:numId="3" w16cid:durableId="1161048243">
    <w:abstractNumId w:val="29"/>
  </w:num>
  <w:num w:numId="4" w16cid:durableId="2082479843">
    <w:abstractNumId w:val="23"/>
  </w:num>
  <w:num w:numId="5" w16cid:durableId="374933845">
    <w:abstractNumId w:val="34"/>
  </w:num>
  <w:num w:numId="6" w16cid:durableId="588546033">
    <w:abstractNumId w:val="31"/>
  </w:num>
  <w:num w:numId="7" w16cid:durableId="636104394">
    <w:abstractNumId w:val="25"/>
  </w:num>
  <w:num w:numId="8" w16cid:durableId="67315381">
    <w:abstractNumId w:val="22"/>
  </w:num>
  <w:num w:numId="9" w16cid:durableId="2141261717">
    <w:abstractNumId w:val="26"/>
  </w:num>
  <w:num w:numId="10" w16cid:durableId="734549699">
    <w:abstractNumId w:val="18"/>
  </w:num>
  <w:num w:numId="11" w16cid:durableId="544416051">
    <w:abstractNumId w:val="24"/>
  </w:num>
  <w:num w:numId="12" w16cid:durableId="12725938">
    <w:abstractNumId w:val="30"/>
  </w:num>
  <w:num w:numId="13" w16cid:durableId="1003049934">
    <w:abstractNumId w:val="33"/>
  </w:num>
  <w:num w:numId="14" w16cid:durableId="1700743821">
    <w:abstractNumId w:val="27"/>
  </w:num>
  <w:num w:numId="15" w16cid:durableId="1955600624">
    <w:abstractNumId w:val="32"/>
  </w:num>
  <w:num w:numId="16" w16cid:durableId="947932135">
    <w:abstractNumId w:val="35"/>
  </w:num>
  <w:num w:numId="17" w16cid:durableId="148182268">
    <w:abstractNumId w:val="19"/>
  </w:num>
  <w:num w:numId="18" w16cid:durableId="1630434880">
    <w:abstractNumId w:val="0"/>
  </w:num>
  <w:num w:numId="19" w16cid:durableId="1337998638">
    <w:abstractNumId w:val="21"/>
  </w:num>
  <w:num w:numId="20" w16cid:durableId="171658601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23"/>
    <w:rsid w:val="00066955"/>
    <w:rsid w:val="000669B3"/>
    <w:rsid w:val="000958A8"/>
    <w:rsid w:val="000A6015"/>
    <w:rsid w:val="001256E0"/>
    <w:rsid w:val="0014749E"/>
    <w:rsid w:val="0017347B"/>
    <w:rsid w:val="0020587C"/>
    <w:rsid w:val="00206659"/>
    <w:rsid w:val="00207702"/>
    <w:rsid w:val="00207F50"/>
    <w:rsid w:val="00275781"/>
    <w:rsid w:val="002D0210"/>
    <w:rsid w:val="00320AA7"/>
    <w:rsid w:val="003E30CC"/>
    <w:rsid w:val="0045024A"/>
    <w:rsid w:val="00475270"/>
    <w:rsid w:val="00481642"/>
    <w:rsid w:val="0049434F"/>
    <w:rsid w:val="004A16D3"/>
    <w:rsid w:val="004A59C5"/>
    <w:rsid w:val="004D596D"/>
    <w:rsid w:val="004F7FBA"/>
    <w:rsid w:val="0052266C"/>
    <w:rsid w:val="005D70EB"/>
    <w:rsid w:val="00613D69"/>
    <w:rsid w:val="00624ACD"/>
    <w:rsid w:val="006665A2"/>
    <w:rsid w:val="006B4DEB"/>
    <w:rsid w:val="006D4006"/>
    <w:rsid w:val="00704EC0"/>
    <w:rsid w:val="007333A0"/>
    <w:rsid w:val="00753D3D"/>
    <w:rsid w:val="008C2CE4"/>
    <w:rsid w:val="008E2500"/>
    <w:rsid w:val="00995C06"/>
    <w:rsid w:val="009B57D3"/>
    <w:rsid w:val="009F6D65"/>
    <w:rsid w:val="00A02457"/>
    <w:rsid w:val="00A513F9"/>
    <w:rsid w:val="00A53E20"/>
    <w:rsid w:val="00A90652"/>
    <w:rsid w:val="00B05597"/>
    <w:rsid w:val="00B43FB4"/>
    <w:rsid w:val="00B46851"/>
    <w:rsid w:val="00B46D8E"/>
    <w:rsid w:val="00BA3D0E"/>
    <w:rsid w:val="00BF4258"/>
    <w:rsid w:val="00C062DE"/>
    <w:rsid w:val="00C11434"/>
    <w:rsid w:val="00C34289"/>
    <w:rsid w:val="00D323D1"/>
    <w:rsid w:val="00D71FE3"/>
    <w:rsid w:val="00DE09A4"/>
    <w:rsid w:val="00E26FE1"/>
    <w:rsid w:val="00E75923"/>
    <w:rsid w:val="00F40ABE"/>
    <w:rsid w:val="00F47F14"/>
    <w:rsid w:val="00F8377D"/>
    <w:rsid w:val="00FA5466"/>
    <w:rsid w:val="00FC58D6"/>
    <w:rsid w:val="00FE162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E8FBA"/>
  <w15:chartTrackingRefBased/>
  <w15:docId w15:val="{AAB66083-1B35-4F21-938D-301D4771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5A2"/>
    <w:pPr>
      <w:suppressAutoHyphens/>
      <w:spacing w:after="0" w:line="240" w:lineRule="auto"/>
    </w:pPr>
    <w:rPr>
      <w:rFonts w:ascii="Times New Roman" w:eastAsia="Times New Roman" w:hAnsi="Times New Roman" w:cs="Times New Roman"/>
      <w:kern w:val="1"/>
      <w:sz w:val="24"/>
      <w:szCs w:val="24"/>
      <w:lang w:val="en-GB"/>
    </w:rPr>
  </w:style>
  <w:style w:type="paragraph" w:styleId="Heading1">
    <w:name w:val="heading 1"/>
    <w:basedOn w:val="Normal"/>
    <w:next w:val="Normal"/>
    <w:link w:val="Heading1Char"/>
    <w:qFormat/>
    <w:rsid w:val="00E75923"/>
    <w:pPr>
      <w:keepNext/>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75923"/>
    <w:pPr>
      <w:pageBreakBefore w:val="0"/>
      <w:pBdr>
        <w:bottom w:val="single" w:sz="12" w:space="1" w:color="333399"/>
      </w:pBdr>
      <w:shd w:val="clear" w:color="auto" w:fill="000080"/>
      <w:tabs>
        <w:tab w:val="clear" w:pos="397"/>
        <w:tab w:val="clear" w:pos="907"/>
        <w:tab w:val="clear" w:pos="1134"/>
        <w:tab w:val="left" w:pos="567"/>
      </w:tabs>
      <w:spacing w:before="240" w:after="80"/>
      <w:ind w:firstLine="57"/>
      <w:outlineLvl w:val="1"/>
    </w:pPr>
    <w:rPr>
      <w:bCs w:val="0"/>
      <w:color w:val="FFFFFF"/>
      <w:sz w:val="22"/>
      <w:szCs w:val="22"/>
      <w:lang w:val="en-GB"/>
    </w:rPr>
  </w:style>
  <w:style w:type="paragraph" w:styleId="Heading3">
    <w:name w:val="heading 3"/>
    <w:basedOn w:val="Normal"/>
    <w:next w:val="Normal"/>
    <w:link w:val="Heading3Char"/>
    <w:unhideWhenUsed/>
    <w:qFormat/>
    <w:rsid w:val="00E75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E75923"/>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E75923"/>
    <w:pPr>
      <w:numPr>
        <w:ilvl w:val="4"/>
        <w:numId w:val="18"/>
      </w:numPr>
      <w:tabs>
        <w:tab w:val="left" w:pos="397"/>
        <w:tab w:val="left" w:pos="567"/>
      </w:tabs>
      <w:spacing w:before="200" w:line="280" w:lineRule="exact"/>
      <w:outlineLvl w:val="4"/>
    </w:pPr>
    <w:rPr>
      <w:rFonts w:ascii="Lucida Sans" w:hAnsi="Lucida Sans"/>
      <w:b/>
      <w:sz w:val="22"/>
      <w:szCs w:val="20"/>
      <w:lang w:val="en-US"/>
    </w:rPr>
  </w:style>
  <w:style w:type="paragraph" w:styleId="Heading6">
    <w:name w:val="heading 6"/>
    <w:basedOn w:val="Normal"/>
    <w:next w:val="Normal"/>
    <w:link w:val="Heading6Char"/>
    <w:unhideWhenUsed/>
    <w:qFormat/>
    <w:rsid w:val="00E75923"/>
    <w:pPr>
      <w:spacing w:before="240" w:after="60"/>
      <w:outlineLvl w:val="5"/>
    </w:pPr>
    <w:rPr>
      <w:b/>
      <w:bCs/>
    </w:rPr>
  </w:style>
  <w:style w:type="paragraph" w:styleId="Heading7">
    <w:name w:val="heading 7"/>
    <w:basedOn w:val="Normal"/>
    <w:next w:val="Normal"/>
    <w:link w:val="Heading7Char"/>
    <w:semiHidden/>
    <w:unhideWhenUsed/>
    <w:qFormat/>
    <w:rsid w:val="00E75923"/>
    <w:pPr>
      <w:keepNext/>
      <w:outlineLvl w:val="6"/>
    </w:pPr>
    <w:rPr>
      <w:b/>
      <w:bCs/>
    </w:rPr>
  </w:style>
  <w:style w:type="paragraph" w:styleId="Heading8">
    <w:name w:val="heading 8"/>
    <w:basedOn w:val="Normal"/>
    <w:next w:val="Normal"/>
    <w:link w:val="Heading8Char"/>
    <w:semiHidden/>
    <w:unhideWhenUsed/>
    <w:qFormat/>
    <w:rsid w:val="00E75923"/>
    <w:pPr>
      <w:keepNext/>
      <w:jc w:val="both"/>
      <w:outlineLvl w:val="7"/>
    </w:pPr>
    <w:rPr>
      <w:b/>
      <w:bCs/>
      <w:u w:val="single"/>
    </w:rPr>
  </w:style>
  <w:style w:type="paragraph" w:styleId="Heading9">
    <w:name w:val="heading 9"/>
    <w:basedOn w:val="Normal"/>
    <w:next w:val="Normal"/>
    <w:link w:val="Heading9Char"/>
    <w:semiHidden/>
    <w:unhideWhenUsed/>
    <w:qFormat/>
    <w:rsid w:val="00E75923"/>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23"/>
    <w:rPr>
      <w:rFonts w:ascii="Arial" w:eastAsia="Times New Roman" w:hAnsi="Arial" w:cs="Times New Roman"/>
      <w:b/>
      <w:bCs/>
      <w:color w:val="333399"/>
      <w:kern w:val="1"/>
      <w:sz w:val="32"/>
      <w:szCs w:val="32"/>
      <w:lang w:val="en-US"/>
    </w:rPr>
  </w:style>
  <w:style w:type="character" w:customStyle="1" w:styleId="Heading2Char">
    <w:name w:val="Heading 2 Char"/>
    <w:basedOn w:val="DefaultParagraphFont"/>
    <w:link w:val="Heading2"/>
    <w:rsid w:val="00E75923"/>
    <w:rPr>
      <w:rFonts w:ascii="Arial" w:eastAsia="Times New Roman" w:hAnsi="Arial" w:cs="Times New Roman"/>
      <w:b/>
      <w:color w:val="FFFFFF"/>
      <w:kern w:val="1"/>
      <w:shd w:val="clear" w:color="auto" w:fill="000080"/>
      <w:lang w:val="en-GB"/>
    </w:rPr>
  </w:style>
  <w:style w:type="character" w:customStyle="1" w:styleId="Heading3Char">
    <w:name w:val="Heading 3 Char"/>
    <w:basedOn w:val="DefaultParagraphFont"/>
    <w:link w:val="Heading3"/>
    <w:rsid w:val="00E75923"/>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E75923"/>
    <w:rPr>
      <w:rFonts w:ascii="Times New Roman" w:eastAsia="Times New Roman" w:hAnsi="Times New Roman" w:cs="Times New Roman"/>
      <w:b/>
      <w:bCs/>
      <w:kern w:val="1"/>
      <w:sz w:val="24"/>
      <w:szCs w:val="24"/>
      <w:lang w:val="en-GB"/>
    </w:rPr>
  </w:style>
  <w:style w:type="character" w:customStyle="1" w:styleId="Heading5Char">
    <w:name w:val="Heading 5 Char"/>
    <w:aliases w:val="Block Label Char"/>
    <w:basedOn w:val="DefaultParagraphFont"/>
    <w:link w:val="Heading5"/>
    <w:rsid w:val="00E75923"/>
    <w:rPr>
      <w:rFonts w:ascii="Lucida Sans" w:eastAsia="Times New Roman" w:hAnsi="Lucida Sans" w:cs="Times New Roman"/>
      <w:b/>
      <w:kern w:val="1"/>
      <w:szCs w:val="20"/>
      <w:lang w:val="en-US"/>
    </w:rPr>
  </w:style>
  <w:style w:type="character" w:customStyle="1" w:styleId="Heading6Char">
    <w:name w:val="Heading 6 Char"/>
    <w:basedOn w:val="DefaultParagraphFont"/>
    <w:link w:val="Heading6"/>
    <w:rsid w:val="00E75923"/>
    <w:rPr>
      <w:rFonts w:ascii="Times New Roman" w:eastAsia="Times New Roman" w:hAnsi="Times New Roman" w:cs="Times New Roman"/>
      <w:b/>
      <w:bCs/>
      <w:kern w:val="1"/>
      <w:sz w:val="24"/>
      <w:szCs w:val="24"/>
      <w:lang w:val="en-GB"/>
    </w:rPr>
  </w:style>
  <w:style w:type="character" w:customStyle="1" w:styleId="Heading7Char">
    <w:name w:val="Heading 7 Char"/>
    <w:basedOn w:val="DefaultParagraphFont"/>
    <w:link w:val="Heading7"/>
    <w:semiHidden/>
    <w:rsid w:val="00E75923"/>
    <w:rPr>
      <w:rFonts w:ascii="Times New Roman" w:eastAsia="Times New Roman" w:hAnsi="Times New Roman" w:cs="Times New Roman"/>
      <w:b/>
      <w:bCs/>
      <w:kern w:val="1"/>
      <w:sz w:val="24"/>
      <w:szCs w:val="24"/>
      <w:lang w:val="en-GB"/>
    </w:rPr>
  </w:style>
  <w:style w:type="character" w:customStyle="1" w:styleId="Heading8Char">
    <w:name w:val="Heading 8 Char"/>
    <w:basedOn w:val="DefaultParagraphFont"/>
    <w:link w:val="Heading8"/>
    <w:semiHidden/>
    <w:rsid w:val="00E75923"/>
    <w:rPr>
      <w:rFonts w:ascii="Times New Roman" w:eastAsia="Times New Roman" w:hAnsi="Times New Roman" w:cs="Times New Roman"/>
      <w:b/>
      <w:bCs/>
      <w:kern w:val="1"/>
      <w:sz w:val="24"/>
      <w:szCs w:val="24"/>
      <w:u w:val="single"/>
      <w:lang w:val="en-GB"/>
    </w:rPr>
  </w:style>
  <w:style w:type="character" w:customStyle="1" w:styleId="Heading9Char">
    <w:name w:val="Heading 9 Char"/>
    <w:basedOn w:val="DefaultParagraphFont"/>
    <w:link w:val="Heading9"/>
    <w:semiHidden/>
    <w:rsid w:val="00E75923"/>
    <w:rPr>
      <w:rFonts w:ascii="Times New Roman" w:eastAsia="Times New Roman" w:hAnsi="Times New Roman" w:cs="Times New Roman"/>
      <w:b/>
      <w:bCs/>
      <w:kern w:val="1"/>
      <w:sz w:val="24"/>
      <w:szCs w:val="24"/>
      <w:u w:val="single"/>
      <w:lang w:val="en-GB"/>
    </w:rPr>
  </w:style>
  <w:style w:type="paragraph" w:customStyle="1" w:styleId="Bullet">
    <w:name w:val="Bullet"/>
    <w:basedOn w:val="Normal"/>
    <w:rsid w:val="00E75923"/>
    <w:pPr>
      <w:spacing w:after="100"/>
    </w:pPr>
    <w:rPr>
      <w:rFonts w:eastAsia="MS Mincho"/>
      <w:sz w:val="22"/>
      <w:lang w:val="en-US" w:eastAsia="ja-JP"/>
    </w:rPr>
  </w:style>
  <w:style w:type="paragraph" w:styleId="Date">
    <w:name w:val="Date"/>
    <w:basedOn w:val="Normal"/>
    <w:next w:val="Normal"/>
    <w:link w:val="DateChar"/>
    <w:rsid w:val="00E75923"/>
    <w:pPr>
      <w:tabs>
        <w:tab w:val="left" w:pos="397"/>
      </w:tabs>
      <w:spacing w:after="100"/>
    </w:pPr>
    <w:rPr>
      <w:rFonts w:eastAsia="MS Mincho"/>
      <w:sz w:val="22"/>
      <w:lang w:val="en-US" w:eastAsia="ja-JP"/>
    </w:rPr>
  </w:style>
  <w:style w:type="character" w:customStyle="1" w:styleId="DateChar">
    <w:name w:val="Date Char"/>
    <w:basedOn w:val="DefaultParagraphFont"/>
    <w:link w:val="Date"/>
    <w:rsid w:val="00E75923"/>
    <w:rPr>
      <w:rFonts w:ascii="Times New Roman" w:eastAsia="MS Mincho" w:hAnsi="Times New Roman" w:cs="Times New Roman"/>
      <w:kern w:val="1"/>
      <w:szCs w:val="24"/>
      <w:lang w:val="en-US" w:eastAsia="ja-JP"/>
    </w:rPr>
  </w:style>
  <w:style w:type="paragraph" w:customStyle="1" w:styleId="DocTitle">
    <w:name w:val="Doc Title"/>
    <w:basedOn w:val="Heading1"/>
    <w:rsid w:val="00E75923"/>
  </w:style>
  <w:style w:type="paragraph" w:customStyle="1" w:styleId="inserttext">
    <w:name w:val="insert text"/>
    <w:basedOn w:val="Normal"/>
    <w:rsid w:val="00E75923"/>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E75923"/>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E75923"/>
    <w:rPr>
      <w:rFonts w:ascii="Times New Roman" w:eastAsia="MS Mincho" w:hAnsi="Times New Roman" w:cs="Times New Roman"/>
      <w:kern w:val="1"/>
      <w:szCs w:val="24"/>
      <w:lang w:val="en-US" w:eastAsia="ja-JP"/>
    </w:rPr>
  </w:style>
  <w:style w:type="character" w:styleId="CommentReference">
    <w:name w:val="annotation reference"/>
    <w:unhideWhenUsed/>
    <w:rsid w:val="00E75923"/>
    <w:rPr>
      <w:sz w:val="16"/>
      <w:szCs w:val="16"/>
    </w:rPr>
  </w:style>
  <w:style w:type="character" w:styleId="Hyperlink">
    <w:name w:val="Hyperlink"/>
    <w:rsid w:val="00E75923"/>
    <w:rPr>
      <w:color w:val="0000FF"/>
      <w:u w:val="single"/>
    </w:rPr>
  </w:style>
  <w:style w:type="paragraph" w:styleId="Header">
    <w:name w:val="header"/>
    <w:basedOn w:val="Normal"/>
    <w:link w:val="HeaderChar"/>
    <w:rsid w:val="00E75923"/>
    <w:pPr>
      <w:tabs>
        <w:tab w:val="center" w:pos="4320"/>
        <w:tab w:val="right" w:pos="8640"/>
      </w:tabs>
    </w:pPr>
  </w:style>
  <w:style w:type="character" w:customStyle="1" w:styleId="HeaderChar">
    <w:name w:val="Header Char"/>
    <w:basedOn w:val="DefaultParagraphFont"/>
    <w:link w:val="Header"/>
    <w:rsid w:val="00E75923"/>
    <w:rPr>
      <w:rFonts w:ascii="Times New Roman" w:eastAsia="Times New Roman" w:hAnsi="Times New Roman" w:cs="Times New Roman"/>
      <w:kern w:val="1"/>
      <w:sz w:val="24"/>
      <w:szCs w:val="24"/>
      <w:lang w:val="en-GB"/>
    </w:rPr>
  </w:style>
  <w:style w:type="character" w:styleId="PageNumber">
    <w:name w:val="page number"/>
    <w:basedOn w:val="DefaultParagraphFont"/>
    <w:rsid w:val="00E75923"/>
  </w:style>
  <w:style w:type="paragraph" w:styleId="BalloonText">
    <w:name w:val="Balloon Text"/>
    <w:basedOn w:val="Normal"/>
    <w:link w:val="BalloonTextChar"/>
    <w:uiPriority w:val="99"/>
    <w:rsid w:val="00E75923"/>
    <w:rPr>
      <w:rFonts w:ascii="Tahoma" w:hAnsi="Tahoma" w:cs="Tahoma"/>
      <w:sz w:val="16"/>
      <w:szCs w:val="16"/>
    </w:rPr>
  </w:style>
  <w:style w:type="character" w:customStyle="1" w:styleId="BalloonTextChar">
    <w:name w:val="Balloon Text Char"/>
    <w:basedOn w:val="DefaultParagraphFont"/>
    <w:link w:val="BalloonText"/>
    <w:uiPriority w:val="99"/>
    <w:rsid w:val="00E75923"/>
    <w:rPr>
      <w:rFonts w:ascii="Tahoma" w:eastAsia="Times New Roman" w:hAnsi="Tahoma" w:cs="Tahoma"/>
      <w:kern w:val="1"/>
      <w:sz w:val="16"/>
      <w:szCs w:val="16"/>
      <w:lang w:val="en-GB"/>
    </w:rPr>
  </w:style>
  <w:style w:type="paragraph" w:styleId="CommentText">
    <w:name w:val="annotation text"/>
    <w:basedOn w:val="Normal"/>
    <w:link w:val="CommentTextChar1"/>
    <w:unhideWhenUsed/>
    <w:rsid w:val="00E75923"/>
    <w:rPr>
      <w:rFonts w:asciiTheme="minorHAnsi" w:eastAsiaTheme="minorHAnsi" w:hAnsiTheme="minorHAnsi" w:cstheme="minorBidi"/>
      <w:sz w:val="22"/>
      <w:szCs w:val="22"/>
    </w:rPr>
  </w:style>
  <w:style w:type="character" w:customStyle="1" w:styleId="CommentTextChar">
    <w:name w:val="Comment Text Char"/>
    <w:basedOn w:val="DefaultParagraphFont"/>
    <w:rsid w:val="00E75923"/>
    <w:rPr>
      <w:rFonts w:ascii="Times New Roman" w:eastAsia="Times New Roman" w:hAnsi="Times New Roman" w:cs="Times New Roman"/>
      <w:kern w:val="1"/>
      <w:sz w:val="20"/>
      <w:szCs w:val="20"/>
      <w:lang w:val="en-GB"/>
    </w:rPr>
  </w:style>
  <w:style w:type="character" w:customStyle="1" w:styleId="CommentTextChar1">
    <w:name w:val="Comment Text Char1"/>
    <w:link w:val="CommentText"/>
    <w:rsid w:val="00E75923"/>
    <w:rPr>
      <w:kern w:val="1"/>
      <w:lang w:val="en-GB"/>
    </w:rPr>
  </w:style>
  <w:style w:type="paragraph" w:styleId="CommentSubject">
    <w:name w:val="annotation subject"/>
    <w:basedOn w:val="CommentText"/>
    <w:next w:val="CommentText"/>
    <w:link w:val="CommentSubjectChar1"/>
    <w:uiPriority w:val="99"/>
    <w:unhideWhenUsed/>
    <w:rsid w:val="00E75923"/>
    <w:rPr>
      <w:b/>
      <w:bCs/>
    </w:rPr>
  </w:style>
  <w:style w:type="character" w:customStyle="1" w:styleId="CommentSubjectChar">
    <w:name w:val="Comment Subject Char"/>
    <w:basedOn w:val="CommentTextChar"/>
    <w:uiPriority w:val="99"/>
    <w:rsid w:val="00E75923"/>
    <w:rPr>
      <w:rFonts w:ascii="Times New Roman" w:eastAsia="Times New Roman" w:hAnsi="Times New Roman" w:cs="Times New Roman"/>
      <w:b/>
      <w:bCs/>
      <w:kern w:val="1"/>
      <w:sz w:val="20"/>
      <w:szCs w:val="20"/>
      <w:lang w:val="en-GB"/>
    </w:rPr>
  </w:style>
  <w:style w:type="character" w:customStyle="1" w:styleId="CommentSubjectChar1">
    <w:name w:val="Comment Subject Char1"/>
    <w:link w:val="CommentSubject"/>
    <w:uiPriority w:val="99"/>
    <w:rsid w:val="00E75923"/>
    <w:rPr>
      <w:b/>
      <w:bCs/>
      <w:kern w:val="1"/>
      <w:lang w:val="en-GB"/>
    </w:rPr>
  </w:style>
  <w:style w:type="paragraph" w:styleId="Revision">
    <w:name w:val="Revision"/>
    <w:uiPriority w:val="99"/>
    <w:rsid w:val="00E75923"/>
    <w:pPr>
      <w:suppressAutoHyphens/>
      <w:spacing w:after="0" w:line="240" w:lineRule="auto"/>
    </w:pPr>
    <w:rPr>
      <w:rFonts w:ascii="Times New Roman" w:eastAsia="Times New Roman" w:hAnsi="Times New Roman" w:cs="Times New Roman"/>
      <w:kern w:val="1"/>
      <w:sz w:val="24"/>
      <w:szCs w:val="24"/>
      <w:lang w:val="en-GB"/>
    </w:rPr>
  </w:style>
  <w:style w:type="paragraph" w:styleId="BodyText">
    <w:name w:val="Body Text"/>
    <w:basedOn w:val="Normal"/>
    <w:link w:val="BodyTextChar"/>
    <w:rsid w:val="00E75923"/>
    <w:pPr>
      <w:spacing w:after="240"/>
      <w:jc w:val="both"/>
    </w:pPr>
  </w:style>
  <w:style w:type="character" w:customStyle="1" w:styleId="BodyTextChar">
    <w:name w:val="Body Text Char"/>
    <w:basedOn w:val="DefaultParagraphFont"/>
    <w:link w:val="BodyText"/>
    <w:rsid w:val="00E75923"/>
    <w:rPr>
      <w:rFonts w:ascii="Times New Roman" w:eastAsia="Times New Roman" w:hAnsi="Times New Roman" w:cs="Times New Roman"/>
      <w:kern w:val="1"/>
      <w:sz w:val="24"/>
      <w:szCs w:val="24"/>
      <w:lang w:val="en-GB"/>
    </w:rPr>
  </w:style>
  <w:style w:type="paragraph" w:customStyle="1" w:styleId="western">
    <w:name w:val="western"/>
    <w:basedOn w:val="Normal"/>
    <w:rsid w:val="00E75923"/>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E75923"/>
    <w:rPr>
      <w:color w:val="808080"/>
    </w:rPr>
  </w:style>
  <w:style w:type="paragraph" w:styleId="ListParagraph">
    <w:name w:val="List Paragraph"/>
    <w:aliases w:val="Subtitle Cover Page"/>
    <w:basedOn w:val="Normal"/>
    <w:link w:val="ListParagraphChar"/>
    <w:uiPriority w:val="34"/>
    <w:qFormat/>
    <w:rsid w:val="00E75923"/>
    <w:pPr>
      <w:ind w:left="720"/>
      <w:contextualSpacing/>
    </w:pPr>
  </w:style>
  <w:style w:type="character" w:customStyle="1" w:styleId="ListParagraphChar">
    <w:name w:val="List Paragraph Char"/>
    <w:aliases w:val="Subtitle Cover Page Char"/>
    <w:link w:val="ListParagraph"/>
    <w:uiPriority w:val="34"/>
    <w:locked/>
    <w:rsid w:val="00E75923"/>
    <w:rPr>
      <w:rFonts w:ascii="Times New Roman" w:eastAsia="Times New Roman" w:hAnsi="Times New Roman" w:cs="Times New Roman"/>
      <w:kern w:val="1"/>
      <w:sz w:val="24"/>
      <w:szCs w:val="24"/>
      <w:lang w:val="en-GB"/>
    </w:rPr>
  </w:style>
  <w:style w:type="table" w:styleId="TableGrid">
    <w:name w:val="Table Grid"/>
    <w:basedOn w:val="TableNormal"/>
    <w:uiPriority w:val="59"/>
    <w:rsid w:val="00E7592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E75923"/>
    <w:rPr>
      <w:vertAlign w:val="superscript"/>
    </w:rPr>
  </w:style>
  <w:style w:type="paragraph" w:styleId="FootnoteText">
    <w:name w:val="footnote text"/>
    <w:basedOn w:val="Normal"/>
    <w:link w:val="FootnoteTextChar"/>
    <w:uiPriority w:val="99"/>
    <w:rsid w:val="00E75923"/>
  </w:style>
  <w:style w:type="character" w:customStyle="1" w:styleId="FootnoteTextChar">
    <w:name w:val="Footnote Text Char"/>
    <w:basedOn w:val="DefaultParagraphFont"/>
    <w:link w:val="FootnoteText"/>
    <w:uiPriority w:val="99"/>
    <w:rsid w:val="00E75923"/>
    <w:rPr>
      <w:rFonts w:ascii="Times New Roman" w:eastAsia="Times New Roman" w:hAnsi="Times New Roman" w:cs="Times New Roman"/>
      <w:kern w:val="1"/>
      <w:sz w:val="24"/>
      <w:szCs w:val="24"/>
      <w:lang w:val="en-GB"/>
    </w:rPr>
  </w:style>
  <w:style w:type="paragraph" w:styleId="NormalWeb">
    <w:name w:val="Normal (Web)"/>
    <w:basedOn w:val="Normal"/>
    <w:uiPriority w:val="99"/>
    <w:unhideWhenUsed/>
    <w:rsid w:val="00E75923"/>
    <w:pPr>
      <w:spacing w:before="100" w:after="100"/>
    </w:pPr>
    <w:rPr>
      <w:lang w:eastAsia="ar-SA"/>
    </w:rPr>
  </w:style>
  <w:style w:type="paragraph" w:styleId="Title">
    <w:name w:val="Title"/>
    <w:basedOn w:val="Normal"/>
    <w:link w:val="TitleChar"/>
    <w:qFormat/>
    <w:rsid w:val="00E75923"/>
    <w:pPr>
      <w:widowControl w:val="0"/>
      <w:jc w:val="center"/>
    </w:pPr>
    <w:rPr>
      <w:rFonts w:eastAsia="SimSun"/>
      <w:b/>
      <w:bCs/>
      <w:kern w:val="2"/>
      <w:u w:val="single"/>
      <w:lang w:eastAsia="hi-IN"/>
    </w:rPr>
  </w:style>
  <w:style w:type="character" w:customStyle="1" w:styleId="TitleChar">
    <w:name w:val="Title Char"/>
    <w:basedOn w:val="DefaultParagraphFont"/>
    <w:link w:val="Title"/>
    <w:rsid w:val="00E75923"/>
    <w:rPr>
      <w:rFonts w:ascii="Times New Roman" w:eastAsia="SimSun" w:hAnsi="Times New Roman" w:cs="Times New Roman"/>
      <w:b/>
      <w:bCs/>
      <w:kern w:val="2"/>
      <w:sz w:val="24"/>
      <w:szCs w:val="24"/>
      <w:u w:val="single"/>
      <w:lang w:val="en-GB" w:eastAsia="hi-IN"/>
    </w:rPr>
  </w:style>
  <w:style w:type="paragraph" w:styleId="BodyTextIndent">
    <w:name w:val="Body Text Indent"/>
    <w:basedOn w:val="Normal"/>
    <w:link w:val="BodyTextIndentChar"/>
    <w:unhideWhenUsed/>
    <w:rsid w:val="00E75923"/>
    <w:pPr>
      <w:ind w:left="720" w:hanging="360"/>
    </w:pPr>
    <w:rPr>
      <w:lang w:eastAsia="ar-SA"/>
    </w:rPr>
  </w:style>
  <w:style w:type="character" w:customStyle="1" w:styleId="BodyTextIndentChar">
    <w:name w:val="Body Text Indent Char"/>
    <w:basedOn w:val="DefaultParagraphFont"/>
    <w:link w:val="BodyTextIndent"/>
    <w:rsid w:val="00E75923"/>
    <w:rPr>
      <w:rFonts w:ascii="Times New Roman" w:eastAsia="Times New Roman" w:hAnsi="Times New Roman" w:cs="Times New Roman"/>
      <w:kern w:val="1"/>
      <w:sz w:val="24"/>
      <w:szCs w:val="24"/>
      <w:lang w:val="en-GB" w:eastAsia="ar-SA"/>
    </w:rPr>
  </w:style>
  <w:style w:type="character" w:customStyle="1" w:styleId="BodyText2Char">
    <w:name w:val="Body Text 2 Char"/>
    <w:basedOn w:val="DefaultParagraphFont"/>
    <w:link w:val="BodyText2"/>
    <w:semiHidden/>
    <w:rsid w:val="00E75923"/>
    <w:rPr>
      <w:sz w:val="24"/>
      <w:szCs w:val="24"/>
      <w:lang w:val="en-GB"/>
    </w:rPr>
  </w:style>
  <w:style w:type="paragraph" w:styleId="BodyText2">
    <w:name w:val="Body Text 2"/>
    <w:basedOn w:val="Normal"/>
    <w:link w:val="BodyText2Char"/>
    <w:semiHidden/>
    <w:unhideWhenUsed/>
    <w:rsid w:val="00E75923"/>
    <w:pPr>
      <w:jc w:val="both"/>
    </w:pPr>
    <w:rPr>
      <w:rFonts w:asciiTheme="minorHAnsi" w:eastAsiaTheme="minorHAnsi" w:hAnsiTheme="minorHAnsi" w:cstheme="minorBidi"/>
      <w:kern w:val="0"/>
    </w:rPr>
  </w:style>
  <w:style w:type="character" w:customStyle="1" w:styleId="BodyText2Char1">
    <w:name w:val="Body Tex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3Char">
    <w:name w:val="Body Text 3 Char"/>
    <w:basedOn w:val="DefaultParagraphFont"/>
    <w:link w:val="BodyText3"/>
    <w:semiHidden/>
    <w:rsid w:val="00E75923"/>
    <w:rPr>
      <w:b/>
      <w:bCs/>
      <w:sz w:val="24"/>
      <w:szCs w:val="24"/>
      <w:u w:val="single"/>
      <w:lang w:val="en-GB"/>
    </w:rPr>
  </w:style>
  <w:style w:type="paragraph" w:styleId="BodyText3">
    <w:name w:val="Body Text 3"/>
    <w:basedOn w:val="Normal"/>
    <w:link w:val="BodyText3Char"/>
    <w:semiHidden/>
    <w:unhideWhenUsed/>
    <w:rsid w:val="00E75923"/>
    <w:pPr>
      <w:spacing w:line="360" w:lineRule="auto"/>
    </w:pPr>
    <w:rPr>
      <w:rFonts w:asciiTheme="minorHAnsi" w:eastAsiaTheme="minorHAnsi" w:hAnsiTheme="minorHAnsi" w:cstheme="minorBidi"/>
      <w:b/>
      <w:bCs/>
      <w:kern w:val="0"/>
      <w:u w:val="single"/>
    </w:rPr>
  </w:style>
  <w:style w:type="character" w:customStyle="1" w:styleId="BodyText3Char1">
    <w:name w:val="Body Text 3 Char1"/>
    <w:basedOn w:val="DefaultParagraphFont"/>
    <w:uiPriority w:val="99"/>
    <w:semiHidden/>
    <w:rsid w:val="00E75923"/>
    <w:rPr>
      <w:rFonts w:ascii="Times New Roman" w:eastAsia="Times New Roman" w:hAnsi="Times New Roman" w:cs="Times New Roman"/>
      <w:kern w:val="1"/>
      <w:sz w:val="16"/>
      <w:szCs w:val="16"/>
      <w:lang w:val="en-GB"/>
    </w:rPr>
  </w:style>
  <w:style w:type="character" w:customStyle="1" w:styleId="BodyTextIndent2Char">
    <w:name w:val="Body Text Indent 2 Char"/>
    <w:basedOn w:val="DefaultParagraphFont"/>
    <w:link w:val="BodyTextIndent2"/>
    <w:semiHidden/>
    <w:rsid w:val="00E75923"/>
    <w:rPr>
      <w:noProof/>
      <w:sz w:val="24"/>
      <w:szCs w:val="24"/>
      <w:lang w:val="en-GB"/>
    </w:rPr>
  </w:style>
  <w:style w:type="paragraph" w:styleId="BodyTextIndent2">
    <w:name w:val="Body Text Indent 2"/>
    <w:basedOn w:val="Normal"/>
    <w:link w:val="BodyTextIndent2Char"/>
    <w:semiHidden/>
    <w:unhideWhenUsed/>
    <w:rsid w:val="00E75923"/>
    <w:pPr>
      <w:spacing w:after="200" w:line="360" w:lineRule="auto"/>
      <w:ind w:left="360"/>
      <w:jc w:val="both"/>
    </w:pPr>
    <w:rPr>
      <w:rFonts w:asciiTheme="minorHAnsi" w:eastAsiaTheme="minorHAnsi" w:hAnsiTheme="minorHAnsi" w:cstheme="minorBidi"/>
      <w:noProof/>
      <w:kern w:val="0"/>
    </w:rPr>
  </w:style>
  <w:style w:type="character" w:customStyle="1" w:styleId="BodyTextIndent2Char1">
    <w:name w:val="Body Text Inden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Indent3Char">
    <w:name w:val="Body Text Indent 3 Char"/>
    <w:basedOn w:val="DefaultParagraphFont"/>
    <w:link w:val="BodyTextIndent3"/>
    <w:semiHidden/>
    <w:rsid w:val="00E75923"/>
    <w:rPr>
      <w:sz w:val="24"/>
      <w:szCs w:val="24"/>
      <w:lang w:val="en-GB" w:eastAsia="ar-SA"/>
    </w:rPr>
  </w:style>
  <w:style w:type="paragraph" w:styleId="BodyTextIndent3">
    <w:name w:val="Body Text Indent 3"/>
    <w:basedOn w:val="Normal"/>
    <w:link w:val="BodyTextIndent3Char"/>
    <w:semiHidden/>
    <w:unhideWhenUsed/>
    <w:rsid w:val="00E75923"/>
    <w:pPr>
      <w:ind w:left="720"/>
      <w:jc w:val="both"/>
    </w:pPr>
    <w:rPr>
      <w:rFonts w:asciiTheme="minorHAnsi" w:eastAsiaTheme="minorHAnsi" w:hAnsiTheme="minorHAnsi" w:cstheme="minorBidi"/>
      <w:kern w:val="0"/>
      <w:lang w:eastAsia="ar-SA"/>
    </w:rPr>
  </w:style>
  <w:style w:type="character" w:customStyle="1" w:styleId="BodyTextIndent3Char1">
    <w:name w:val="Body Text Indent 3 Char1"/>
    <w:basedOn w:val="DefaultParagraphFont"/>
    <w:uiPriority w:val="99"/>
    <w:semiHidden/>
    <w:rsid w:val="00E75923"/>
    <w:rPr>
      <w:rFonts w:ascii="Times New Roman" w:eastAsia="Times New Roman" w:hAnsi="Times New Roman" w:cs="Times New Roman"/>
      <w:kern w:val="1"/>
      <w:sz w:val="16"/>
      <w:szCs w:val="16"/>
      <w:lang w:val="en-GB"/>
    </w:rPr>
  </w:style>
  <w:style w:type="paragraph" w:customStyle="1" w:styleId="Parties">
    <w:name w:val="Parties"/>
    <w:basedOn w:val="Normal"/>
    <w:rsid w:val="00E75923"/>
    <w:pPr>
      <w:numPr>
        <w:numId w:val="10"/>
      </w:numPr>
      <w:spacing w:after="240" w:line="312" w:lineRule="auto"/>
      <w:jc w:val="both"/>
    </w:pPr>
    <w:rPr>
      <w:szCs w:val="20"/>
      <w:lang w:eastAsia="ar-SA"/>
    </w:rPr>
  </w:style>
  <w:style w:type="paragraph" w:customStyle="1" w:styleId="Level1">
    <w:name w:val="Level 1"/>
    <w:basedOn w:val="Normal"/>
    <w:rsid w:val="00E75923"/>
    <w:pPr>
      <w:numPr>
        <w:ilvl w:val="1"/>
        <w:numId w:val="11"/>
      </w:numPr>
      <w:tabs>
        <w:tab w:val="clear" w:pos="1440"/>
        <w:tab w:val="num" w:pos="720"/>
        <w:tab w:val="left" w:pos="851"/>
      </w:tabs>
      <w:spacing w:after="240" w:line="312" w:lineRule="auto"/>
      <w:ind w:left="720"/>
      <w:jc w:val="both"/>
      <w:outlineLvl w:val="0"/>
    </w:pPr>
    <w:rPr>
      <w:szCs w:val="20"/>
      <w:lang w:eastAsia="ar-SA"/>
    </w:rPr>
  </w:style>
  <w:style w:type="paragraph" w:customStyle="1" w:styleId="DefaultText">
    <w:name w:val="Default Text"/>
    <w:basedOn w:val="Normal"/>
    <w:link w:val="DefaultTextChar"/>
    <w:rsid w:val="00E75923"/>
    <w:pPr>
      <w:overflowPunct w:val="0"/>
      <w:autoSpaceDE w:val="0"/>
    </w:pPr>
    <w:rPr>
      <w:szCs w:val="20"/>
      <w:lang w:eastAsia="ar-SA"/>
    </w:rPr>
  </w:style>
  <w:style w:type="character" w:customStyle="1" w:styleId="DefaultTextChar">
    <w:name w:val="Default Text Char"/>
    <w:link w:val="DefaultText"/>
    <w:rsid w:val="00E75923"/>
    <w:rPr>
      <w:rFonts w:ascii="Times New Roman" w:eastAsia="Times New Roman" w:hAnsi="Times New Roman" w:cs="Times New Roman"/>
      <w:kern w:val="1"/>
      <w:sz w:val="24"/>
      <w:szCs w:val="20"/>
      <w:lang w:val="en-GB" w:eastAsia="ar-SA"/>
    </w:rPr>
  </w:style>
  <w:style w:type="paragraph" w:customStyle="1" w:styleId="No2">
    <w:name w:val="No 2"/>
    <w:basedOn w:val="Normal"/>
    <w:rsid w:val="00E75923"/>
    <w:pPr>
      <w:tabs>
        <w:tab w:val="left" w:pos="-720"/>
      </w:tabs>
      <w:spacing w:after="240"/>
      <w:ind w:left="720" w:hanging="720"/>
      <w:jc w:val="both"/>
    </w:pPr>
    <w:rPr>
      <w:spacing w:val="-3"/>
      <w:szCs w:val="20"/>
      <w:lang w:val="en-US" w:eastAsia="ar-SA"/>
    </w:rPr>
  </w:style>
  <w:style w:type="paragraph" w:customStyle="1" w:styleId="Level2">
    <w:name w:val="Level 2"/>
    <w:basedOn w:val="Normal"/>
    <w:rsid w:val="00E75923"/>
    <w:pPr>
      <w:tabs>
        <w:tab w:val="left" w:pos="851"/>
        <w:tab w:val="num" w:pos="1440"/>
      </w:tabs>
      <w:spacing w:after="240" w:line="312" w:lineRule="auto"/>
      <w:ind w:left="1440" w:hanging="360"/>
      <w:jc w:val="both"/>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E75923"/>
    <w:pPr>
      <w:tabs>
        <w:tab w:val="num" w:pos="397"/>
      </w:tabs>
      <w:spacing w:after="200" w:line="319" w:lineRule="auto"/>
      <w:ind w:left="397" w:hanging="397"/>
    </w:pPr>
    <w:rPr>
      <w:sz w:val="24"/>
      <w:szCs w:val="20"/>
    </w:rPr>
  </w:style>
  <w:style w:type="paragraph" w:customStyle="1" w:styleId="Paragraph3">
    <w:name w:val="Paragraph 3"/>
    <w:basedOn w:val="Normal"/>
    <w:semiHidden/>
    <w:rsid w:val="00E75923"/>
    <w:pPr>
      <w:widowControl w:val="0"/>
    </w:pPr>
    <w:rPr>
      <w:rFonts w:eastAsia="Lucida Sans Unicode"/>
      <w:kern w:val="2"/>
      <w:lang w:eastAsia="ar-SA"/>
    </w:rPr>
  </w:style>
  <w:style w:type="character" w:customStyle="1" w:styleId="Level1asHeadingtext">
    <w:name w:val="Level 1 as Heading (text)"/>
    <w:rsid w:val="00E75923"/>
    <w:rPr>
      <w:b/>
      <w:bCs w:val="0"/>
    </w:rPr>
  </w:style>
  <w:style w:type="paragraph" w:customStyle="1" w:styleId="Default">
    <w:name w:val="Default"/>
    <w:rsid w:val="00E75923"/>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E75923"/>
    <w:rPr>
      <w:shd w:val="clear" w:color="auto" w:fill="FFFF00"/>
    </w:rPr>
  </w:style>
  <w:style w:type="character" w:customStyle="1" w:styleId="DocumentMapChar">
    <w:name w:val="Document Map Char"/>
    <w:basedOn w:val="DefaultParagraphFont"/>
    <w:link w:val="DocumentMap"/>
    <w:semiHidden/>
    <w:rsid w:val="00E75923"/>
    <w:rPr>
      <w:rFonts w:ascii="Tahoma" w:hAnsi="Tahoma" w:cs="Tahoma"/>
      <w:sz w:val="16"/>
      <w:szCs w:val="16"/>
      <w:lang w:val="en-GB"/>
    </w:rPr>
  </w:style>
  <w:style w:type="paragraph" w:styleId="DocumentMap">
    <w:name w:val="Document Map"/>
    <w:basedOn w:val="Normal"/>
    <w:link w:val="DocumentMapChar"/>
    <w:semiHidden/>
    <w:unhideWhenUsed/>
    <w:rsid w:val="00E75923"/>
    <w:rPr>
      <w:rFonts w:ascii="Tahoma" w:eastAsiaTheme="minorHAnsi" w:hAnsi="Tahoma" w:cs="Tahoma"/>
      <w:kern w:val="0"/>
      <w:sz w:val="16"/>
      <w:szCs w:val="16"/>
    </w:rPr>
  </w:style>
  <w:style w:type="character" w:customStyle="1" w:styleId="DocumentMapChar1">
    <w:name w:val="Document Map Char1"/>
    <w:basedOn w:val="DefaultParagraphFont"/>
    <w:uiPriority w:val="99"/>
    <w:semiHidden/>
    <w:rsid w:val="00E75923"/>
    <w:rPr>
      <w:rFonts w:ascii="Segoe UI" w:eastAsia="Times New Roman" w:hAnsi="Segoe UI" w:cs="Segoe UI"/>
      <w:kern w:val="1"/>
      <w:sz w:val="16"/>
      <w:szCs w:val="16"/>
      <w:lang w:val="en-GB"/>
    </w:rPr>
  </w:style>
  <w:style w:type="paragraph" w:styleId="NoSpacing">
    <w:name w:val="No Spacing"/>
    <w:basedOn w:val="Normal"/>
    <w:uiPriority w:val="1"/>
    <w:qFormat/>
    <w:rsid w:val="00E75923"/>
    <w:rPr>
      <w:rFonts w:ascii="Calibri" w:eastAsia="Calibri" w:hAnsi="Calibri"/>
    </w:rPr>
  </w:style>
  <w:style w:type="paragraph" w:customStyle="1" w:styleId="TableText">
    <w:name w:val="Table Text"/>
    <w:basedOn w:val="Normal"/>
    <w:rsid w:val="00E75923"/>
    <w:pPr>
      <w:spacing w:before="60"/>
    </w:pPr>
    <w:rPr>
      <w:rFonts w:ascii="Arial" w:hAnsi="Arial"/>
      <w:spacing w:val="-5"/>
      <w:sz w:val="16"/>
      <w:szCs w:val="20"/>
    </w:rPr>
  </w:style>
  <w:style w:type="paragraph" w:customStyle="1" w:styleId="TableHeader">
    <w:name w:val="Table Header"/>
    <w:basedOn w:val="Normal"/>
    <w:rsid w:val="00E75923"/>
    <w:pPr>
      <w:spacing w:before="60"/>
      <w:jc w:val="center"/>
    </w:pPr>
    <w:rPr>
      <w:rFonts w:ascii="Arial Black" w:hAnsi="Arial Black"/>
      <w:spacing w:val="-5"/>
      <w:sz w:val="16"/>
      <w:szCs w:val="20"/>
    </w:rPr>
  </w:style>
  <w:style w:type="paragraph" w:customStyle="1" w:styleId="P1">
    <w:name w:val="P1"/>
    <w:basedOn w:val="Normal"/>
    <w:rsid w:val="00E75923"/>
    <w:pPr>
      <w:tabs>
        <w:tab w:val="right" w:pos="993"/>
      </w:tabs>
      <w:autoSpaceDE w:val="0"/>
      <w:autoSpaceDN w:val="0"/>
      <w:adjustRightInd w:val="0"/>
      <w:spacing w:after="120" w:line="300" w:lineRule="exact"/>
      <w:ind w:left="1138" w:hanging="1138"/>
      <w:jc w:val="both"/>
    </w:pPr>
    <w:rPr>
      <w:lang w:eastAsia="en-GB"/>
    </w:rPr>
  </w:style>
  <w:style w:type="paragraph" w:customStyle="1" w:styleId="R2">
    <w:name w:val="R2"/>
    <w:basedOn w:val="Normal"/>
    <w:rsid w:val="00E75923"/>
    <w:pPr>
      <w:tabs>
        <w:tab w:val="left" w:pos="540"/>
      </w:tabs>
      <w:autoSpaceDE w:val="0"/>
      <w:autoSpaceDN w:val="0"/>
      <w:adjustRightInd w:val="0"/>
      <w:spacing w:before="240" w:after="120" w:line="300" w:lineRule="atLeast"/>
      <w:ind w:firstLine="180"/>
      <w:jc w:val="both"/>
    </w:pPr>
    <w:rPr>
      <w:lang w:eastAsia="en-GB"/>
    </w:rPr>
  </w:style>
  <w:style w:type="paragraph" w:customStyle="1" w:styleId="ACBody3">
    <w:name w:val="AC Body 3"/>
    <w:basedOn w:val="Normal"/>
    <w:rsid w:val="00E75923"/>
    <w:pPr>
      <w:adjustRightInd w:val="0"/>
      <w:spacing w:after="220"/>
      <w:ind w:left="2160"/>
      <w:jc w:val="both"/>
    </w:pPr>
  </w:style>
  <w:style w:type="paragraph" w:customStyle="1" w:styleId="Body">
    <w:name w:val="Body"/>
    <w:basedOn w:val="Normal"/>
    <w:rsid w:val="00E75923"/>
    <w:pPr>
      <w:adjustRightInd w:val="0"/>
      <w:spacing w:after="220"/>
      <w:jc w:val="both"/>
    </w:pPr>
  </w:style>
  <w:style w:type="character" w:customStyle="1" w:styleId="pgsubtitle">
    <w:name w:val="pgsubtitle"/>
    <w:rsid w:val="00E75923"/>
  </w:style>
  <w:style w:type="character" w:customStyle="1" w:styleId="st1">
    <w:name w:val="st1"/>
    <w:basedOn w:val="DefaultParagraphFont"/>
    <w:rsid w:val="00E75923"/>
  </w:style>
  <w:style w:type="character" w:customStyle="1" w:styleId="DefaultParagraphFont2">
    <w:name w:val="Default Paragraph Font2"/>
    <w:rsid w:val="00E75923"/>
  </w:style>
  <w:style w:type="character" w:customStyle="1" w:styleId="CommentReference1">
    <w:name w:val="Comment Reference1"/>
    <w:rsid w:val="00E75923"/>
    <w:rPr>
      <w:sz w:val="16"/>
      <w:szCs w:val="16"/>
    </w:rPr>
  </w:style>
  <w:style w:type="character" w:customStyle="1" w:styleId="PageNumber1">
    <w:name w:val="Page Number1"/>
    <w:basedOn w:val="DefaultParagraphFont2"/>
    <w:rsid w:val="00E75923"/>
  </w:style>
  <w:style w:type="character" w:customStyle="1" w:styleId="FootnoteReference1">
    <w:name w:val="Footnote Reference1"/>
    <w:rsid w:val="00E75923"/>
    <w:rPr>
      <w:vertAlign w:val="superscript"/>
    </w:rPr>
  </w:style>
  <w:style w:type="character" w:customStyle="1" w:styleId="ListLabel1">
    <w:name w:val="ListLabel 1"/>
    <w:rsid w:val="00E75923"/>
    <w:rPr>
      <w:b/>
      <w:i w:val="0"/>
      <w:sz w:val="32"/>
      <w:szCs w:val="20"/>
    </w:rPr>
  </w:style>
  <w:style w:type="character" w:customStyle="1" w:styleId="ListLabel2">
    <w:name w:val="ListLabel 2"/>
    <w:rsid w:val="00E75923"/>
    <w:rPr>
      <w:b w:val="0"/>
      <w:i w:val="0"/>
    </w:rPr>
  </w:style>
  <w:style w:type="character" w:customStyle="1" w:styleId="ListLabel3">
    <w:name w:val="ListLabel 3"/>
    <w:rsid w:val="00E75923"/>
    <w:rPr>
      <w:b w:val="0"/>
      <w:i w:val="0"/>
      <w:sz w:val="20"/>
      <w:szCs w:val="20"/>
    </w:rPr>
  </w:style>
  <w:style w:type="character" w:customStyle="1" w:styleId="ListLabel4">
    <w:name w:val="ListLabel 4"/>
    <w:rsid w:val="00E75923"/>
    <w:rPr>
      <w:b w:val="0"/>
      <w:i w:val="0"/>
      <w:sz w:val="20"/>
      <w:szCs w:val="20"/>
    </w:rPr>
  </w:style>
  <w:style w:type="character" w:customStyle="1" w:styleId="ListLabel5">
    <w:name w:val="ListLabel 5"/>
    <w:rsid w:val="00E75923"/>
    <w:rPr>
      <w:b w:val="0"/>
      <w:i w:val="0"/>
      <w:sz w:val="20"/>
      <w:szCs w:val="20"/>
    </w:rPr>
  </w:style>
  <w:style w:type="character" w:customStyle="1" w:styleId="ListLabel6">
    <w:name w:val="ListLabel 6"/>
    <w:rsid w:val="00E75923"/>
    <w:rPr>
      <w:b w:val="0"/>
      <w:i w:val="0"/>
      <w:sz w:val="20"/>
      <w:szCs w:val="20"/>
    </w:rPr>
  </w:style>
  <w:style w:type="character" w:customStyle="1" w:styleId="ListLabel7">
    <w:name w:val="ListLabel 7"/>
    <w:rsid w:val="00E75923"/>
    <w:rPr>
      <w:b w:val="0"/>
      <w:i w:val="0"/>
      <w:sz w:val="20"/>
      <w:szCs w:val="20"/>
    </w:rPr>
  </w:style>
  <w:style w:type="character" w:customStyle="1" w:styleId="ListLabel8">
    <w:name w:val="ListLabel 8"/>
    <w:rsid w:val="00E75923"/>
    <w:rPr>
      <w:b w:val="0"/>
      <w:i w:val="0"/>
      <w:sz w:val="20"/>
      <w:szCs w:val="20"/>
    </w:rPr>
  </w:style>
  <w:style w:type="character" w:customStyle="1" w:styleId="ListLabel9">
    <w:name w:val="ListLabel 9"/>
    <w:rsid w:val="00E75923"/>
    <w:rPr>
      <w:color w:val="333399"/>
      <w:sz w:val="16"/>
      <w:szCs w:val="16"/>
    </w:rPr>
  </w:style>
  <w:style w:type="character" w:customStyle="1" w:styleId="ListLabel10">
    <w:name w:val="ListLabel 10"/>
    <w:rsid w:val="00E75923"/>
    <w:rPr>
      <w:rFonts w:cs="Courier New"/>
    </w:rPr>
  </w:style>
  <w:style w:type="character" w:customStyle="1" w:styleId="ListLabel11">
    <w:name w:val="ListLabel 11"/>
    <w:rsid w:val="00E75923"/>
    <w:rPr>
      <w:rFonts w:cs="Courier New"/>
    </w:rPr>
  </w:style>
  <w:style w:type="character" w:customStyle="1" w:styleId="ListLabel12">
    <w:name w:val="ListLabel 12"/>
    <w:rsid w:val="00E75923"/>
    <w:rPr>
      <w:rFonts w:cs="Courier New"/>
    </w:rPr>
  </w:style>
  <w:style w:type="character" w:customStyle="1" w:styleId="ListLabel13">
    <w:name w:val="ListLabel 13"/>
    <w:rsid w:val="00E75923"/>
    <w:rPr>
      <w:rFonts w:cs="Courier New"/>
    </w:rPr>
  </w:style>
  <w:style w:type="character" w:customStyle="1" w:styleId="ListLabel14">
    <w:name w:val="ListLabel 14"/>
    <w:rsid w:val="00E75923"/>
    <w:rPr>
      <w:rFonts w:cs="Courier New"/>
    </w:rPr>
  </w:style>
  <w:style w:type="character" w:customStyle="1" w:styleId="ListLabel15">
    <w:name w:val="ListLabel 15"/>
    <w:rsid w:val="00E75923"/>
    <w:rPr>
      <w:rFonts w:cs="Courier New"/>
    </w:rPr>
  </w:style>
  <w:style w:type="character" w:customStyle="1" w:styleId="ListLabel16">
    <w:name w:val="ListLabel 16"/>
    <w:rsid w:val="00E75923"/>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E75923"/>
    <w:rPr>
      <w:sz w:val="16"/>
      <w:szCs w:val="16"/>
    </w:rPr>
  </w:style>
  <w:style w:type="character" w:customStyle="1" w:styleId="ListLabel26">
    <w:name w:val="ListLabel 26"/>
    <w:rsid w:val="00E75923"/>
    <w:rPr>
      <w:rFonts w:eastAsia="Calibri" w:cs="font317"/>
    </w:rPr>
  </w:style>
  <w:style w:type="character" w:customStyle="1" w:styleId="ListLabel27">
    <w:name w:val="ListLabel 27"/>
    <w:rsid w:val="00E75923"/>
    <w:rPr>
      <w:rFonts w:cs="Courier New"/>
    </w:rPr>
  </w:style>
  <w:style w:type="character" w:customStyle="1" w:styleId="ListLabel28">
    <w:name w:val="ListLabel 28"/>
    <w:rsid w:val="00E75923"/>
    <w:rPr>
      <w:rFonts w:cs="Courier New"/>
    </w:rPr>
  </w:style>
  <w:style w:type="character" w:customStyle="1" w:styleId="ListLabel29">
    <w:name w:val="ListLabel 29"/>
    <w:rsid w:val="00E75923"/>
    <w:rPr>
      <w:rFonts w:cs="Courier New"/>
    </w:rPr>
  </w:style>
  <w:style w:type="character" w:customStyle="1" w:styleId="ListLabel30">
    <w:name w:val="ListLabel 30"/>
    <w:rsid w:val="00E75923"/>
    <w:rPr>
      <w:rFonts w:eastAsia="Calibri" w:cs="font317"/>
      <w:sz w:val="22"/>
    </w:rPr>
  </w:style>
  <w:style w:type="character" w:customStyle="1" w:styleId="ListLabel31">
    <w:name w:val="ListLabel 31"/>
    <w:rsid w:val="00E75923"/>
    <w:rPr>
      <w:sz w:val="22"/>
      <w:szCs w:val="16"/>
    </w:rPr>
  </w:style>
  <w:style w:type="character" w:customStyle="1" w:styleId="ListLabel32">
    <w:name w:val="ListLabel 32"/>
    <w:rsid w:val="00E75923"/>
    <w:rPr>
      <w:b/>
      <w:sz w:val="22"/>
    </w:rPr>
  </w:style>
  <w:style w:type="character" w:customStyle="1" w:styleId="ListLabel33">
    <w:name w:val="ListLabel 33"/>
    <w:rsid w:val="00E75923"/>
    <w:rPr>
      <w:rFonts w:cs="Courier New"/>
    </w:rPr>
  </w:style>
  <w:style w:type="character" w:customStyle="1" w:styleId="ListLabel34">
    <w:name w:val="ListLabel 34"/>
    <w:rsid w:val="00E75923"/>
    <w:rPr>
      <w:rFonts w:cs="Courier New"/>
    </w:rPr>
  </w:style>
  <w:style w:type="character" w:customStyle="1" w:styleId="ListLabel35">
    <w:name w:val="ListLabel 35"/>
    <w:rsid w:val="00E75923"/>
    <w:rPr>
      <w:rFonts w:cs="Courier New"/>
    </w:rPr>
  </w:style>
  <w:style w:type="character" w:customStyle="1" w:styleId="ListLabel36">
    <w:name w:val="ListLabel 36"/>
    <w:rsid w:val="00E75923"/>
    <w:rPr>
      <w:b/>
      <w:sz w:val="22"/>
    </w:rPr>
  </w:style>
  <w:style w:type="character" w:customStyle="1" w:styleId="FootnoteCharacters">
    <w:name w:val="Footnote Characters"/>
    <w:rsid w:val="00E75923"/>
  </w:style>
  <w:style w:type="character" w:styleId="EndnoteReference">
    <w:name w:val="endnote reference"/>
    <w:rsid w:val="00E75923"/>
    <w:rPr>
      <w:vertAlign w:val="superscript"/>
    </w:rPr>
  </w:style>
  <w:style w:type="character" w:customStyle="1" w:styleId="EndnoteCharacters">
    <w:name w:val="Endnote Characters"/>
    <w:rsid w:val="00E75923"/>
  </w:style>
  <w:style w:type="paragraph" w:customStyle="1" w:styleId="Heading">
    <w:name w:val="Heading"/>
    <w:basedOn w:val="Normal"/>
    <w:next w:val="BodyText"/>
    <w:rsid w:val="00E75923"/>
    <w:pPr>
      <w:keepNext/>
      <w:spacing w:before="240" w:after="120"/>
    </w:pPr>
    <w:rPr>
      <w:rFonts w:ascii="Liberation Sans" w:eastAsia="Arial Unicode MS" w:hAnsi="Liberation Sans" w:cs="Arial Unicode MS"/>
      <w:sz w:val="28"/>
      <w:szCs w:val="28"/>
    </w:rPr>
  </w:style>
  <w:style w:type="paragraph" w:styleId="List">
    <w:name w:val="List"/>
    <w:basedOn w:val="BodyText"/>
    <w:rsid w:val="00E75923"/>
  </w:style>
  <w:style w:type="paragraph" w:styleId="Caption">
    <w:name w:val="caption"/>
    <w:basedOn w:val="Normal"/>
    <w:qFormat/>
    <w:rsid w:val="00E75923"/>
    <w:pPr>
      <w:suppressLineNumbers/>
      <w:spacing w:before="120" w:after="120"/>
    </w:pPr>
    <w:rPr>
      <w:i/>
      <w:iCs/>
    </w:rPr>
  </w:style>
  <w:style w:type="paragraph" w:customStyle="1" w:styleId="Index">
    <w:name w:val="Index"/>
    <w:basedOn w:val="Normal"/>
    <w:rsid w:val="00E75923"/>
    <w:pPr>
      <w:suppressLineNumbers/>
    </w:pPr>
  </w:style>
  <w:style w:type="paragraph" w:customStyle="1" w:styleId="CommentText1">
    <w:name w:val="Comment Text1"/>
    <w:basedOn w:val="Normal"/>
    <w:rsid w:val="00E75923"/>
    <w:rPr>
      <w:sz w:val="20"/>
      <w:szCs w:val="20"/>
    </w:rPr>
  </w:style>
  <w:style w:type="paragraph" w:customStyle="1" w:styleId="CommentSubject1">
    <w:name w:val="Comment Subject1"/>
    <w:basedOn w:val="CommentText1"/>
    <w:rsid w:val="00E75923"/>
    <w:rPr>
      <w:b/>
      <w:bCs/>
    </w:rPr>
  </w:style>
  <w:style w:type="paragraph" w:customStyle="1" w:styleId="FootnoteText1">
    <w:name w:val="Footnote Text1"/>
    <w:basedOn w:val="Normal"/>
    <w:rsid w:val="00E75923"/>
    <w:rPr>
      <w:rFonts w:ascii="Calibri" w:eastAsia="Calibri" w:hAnsi="Calibri" w:cs="font317"/>
      <w:sz w:val="20"/>
      <w:szCs w:val="20"/>
      <w:lang w:val="en-IE"/>
    </w:rPr>
  </w:style>
  <w:style w:type="paragraph" w:customStyle="1" w:styleId="FrameContents">
    <w:name w:val="Frame Contents"/>
    <w:basedOn w:val="Normal"/>
    <w:rsid w:val="00E75923"/>
  </w:style>
  <w:style w:type="character" w:styleId="FollowedHyperlink">
    <w:name w:val="FollowedHyperlink"/>
    <w:semiHidden/>
    <w:unhideWhenUsed/>
    <w:rsid w:val="00E75923"/>
    <w:rPr>
      <w:color w:val="954F72"/>
      <w:u w:val="single"/>
    </w:rPr>
  </w:style>
  <w:style w:type="table" w:customStyle="1" w:styleId="TableGrid0">
    <w:name w:val="TableGrid"/>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1">
    <w:name w:val="TableGrid1"/>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2">
    <w:name w:val="TableGrid2"/>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A7865BD7EF49BF92F97BDBF99A64F3"/>
        <w:category>
          <w:name w:val="General"/>
          <w:gallery w:val="placeholder"/>
        </w:category>
        <w:types>
          <w:type w:val="bbPlcHdr"/>
        </w:types>
        <w:behaviors>
          <w:behavior w:val="content"/>
        </w:behaviors>
        <w:guid w:val="{DB37A1C1-32FC-4017-803E-C9F3DB35DC7E}"/>
      </w:docPartPr>
      <w:docPartBody>
        <w:p w:rsidR="00912405" w:rsidRDefault="005A2ADC" w:rsidP="005A2ADC">
          <w:pPr>
            <w:pStyle w:val="29A7865BD7EF49BF92F97BDBF99A64F3"/>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0164B3"/>
    <w:rsid w:val="000669B3"/>
    <w:rsid w:val="00097E07"/>
    <w:rsid w:val="00130B62"/>
    <w:rsid w:val="001B5CE7"/>
    <w:rsid w:val="002069CA"/>
    <w:rsid w:val="00283AFD"/>
    <w:rsid w:val="00320AA7"/>
    <w:rsid w:val="00481642"/>
    <w:rsid w:val="00485658"/>
    <w:rsid w:val="004E67FF"/>
    <w:rsid w:val="005A2ADC"/>
    <w:rsid w:val="006E539E"/>
    <w:rsid w:val="007E6E4C"/>
    <w:rsid w:val="008718C7"/>
    <w:rsid w:val="008752F6"/>
    <w:rsid w:val="00912405"/>
    <w:rsid w:val="00952C43"/>
    <w:rsid w:val="00966A50"/>
    <w:rsid w:val="009B429F"/>
    <w:rsid w:val="00A53E20"/>
    <w:rsid w:val="00AD6627"/>
    <w:rsid w:val="00BD36D1"/>
    <w:rsid w:val="00BE045F"/>
    <w:rsid w:val="00BF0B3E"/>
    <w:rsid w:val="00C11434"/>
    <w:rsid w:val="00C2073F"/>
    <w:rsid w:val="00D1125F"/>
    <w:rsid w:val="00D40AF1"/>
    <w:rsid w:val="00DC323E"/>
    <w:rsid w:val="00DF5002"/>
    <w:rsid w:val="00E4364D"/>
    <w:rsid w:val="00EF5CAA"/>
    <w:rsid w:val="00FB6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97E07"/>
    <w:rPr>
      <w:color w:val="808080"/>
    </w:rPr>
  </w:style>
  <w:style w:type="paragraph" w:customStyle="1" w:styleId="29A7865BD7EF49BF92F97BDBF99A64F3">
    <w:name w:val="29A7865BD7EF49BF92F97BDBF99A64F3"/>
    <w:rsid w:val="005A2A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Provision of Architect Led Multi-Disciplinary Consultant Design Team Services for the Design of a Social Housing Scheme at the Former Callan Co-Op Site at Green Street, Callan, Co. Kilkenny</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IconOverlay xmlns="http://schemas.microsoft.com/sharepoint/v4" xsi:nil="true"/>
    <eDocs_FileName xmlns="http://schemas.microsoft.com/sharepoint/v3">OGPSD003-070-2017</eDocs_FileName>
    <_dlc_ExpireDateSaved xmlns="http://schemas.microsoft.com/sharepoint/v3" xsi:nil="true"/>
    <_dlc_ExpireDate xmlns="http://schemas.microsoft.com/sharepoint/v3">2017-09-07T15:25:47+00:00</_dlc_ExpireDate>
    <eDocs_SeriesSubSeriesTaxHTField0 xmlns="ae02fecd-2c6a-413a-99ab-70a94bcc3a7e">
      <Terms xmlns="http://schemas.microsoft.com/office/infopath/2007/PartnerControls">
        <TermInfo xmlns="http://schemas.microsoft.com/office/infopath/2007/PartnerControls">
          <TermName xmlns="http://schemas.microsoft.com/office/infopath/2007/PartnerControls">003</TermName>
          <TermId xmlns="http://schemas.microsoft.com/office/infopath/2007/PartnerControls">ad5ab1a1-4e18-4d56-9233-68473536e4de</TermId>
        </TermInfo>
      </Terms>
    </eDocs_SeriesSubSeriesTaxHTField0>
    <eDocs_YearTaxHTField0 xmlns="ae02fecd-2c6a-413a-99ab-70a94bcc3a7e">
      <Terms xmlns="http://schemas.microsoft.com/office/infopath/2007/PartnerControls">
        <TermInfo xmlns="http://schemas.microsoft.com/office/infopath/2007/PartnerControls">
          <TermName xmlns="http://schemas.microsoft.com/office/infopath/2007/PartnerControls">2017</TermName>
          <TermId xmlns="http://schemas.microsoft.com/office/infopath/2007/PartnerControls">69904def-95f0-47db-a6de-0e6cfeda3d28</TermId>
        </TermInfo>
      </Terms>
    </eDocs_YearTaxHTField0>
    <eDocs_FileTopicsTaxHTField0 xmlns="ae02fecd-2c6a-413a-99ab-70a94bcc3a7e">
      <Terms xmlns="http://schemas.microsoft.com/office/infopath/2007/PartnerControls">
        <TermInfo xmlns="http://schemas.microsoft.com/office/infopath/2007/PartnerControls">
          <TermName xmlns="http://schemas.microsoft.com/office/infopath/2007/PartnerControls">Spot Buying</TermName>
          <TermId xmlns="http://schemas.microsoft.com/office/infopath/2007/PartnerControls">13e68f8f-749d-4fb0-b374-d04de51df5ba</TermId>
        </TermInfo>
        <TermInfo xmlns="http://schemas.microsoft.com/office/infopath/2007/PartnerControls">
          <TermName xmlns="http://schemas.microsoft.com/office/infopath/2007/PartnerControls">RFT</TermName>
          <TermId xmlns="http://schemas.microsoft.com/office/infopath/2007/PartnerControls">3d5541b2-2153-431d-ab66-82028cdcae9b</TermId>
        </TermInfo>
      </Terms>
    </eDocs_FileTopicsTaxHTField0>
    <TaxCatchAll xmlns="216da72d-2007-49cd-be72-a7f644cbaf35">
      <Value>110</Value>
      <Value>52</Value>
      <Value>2</Value>
      <Value>22</Value>
    </TaxCatchAll>
    <eDocs_DocumentTopicsTaxHTField0 xmlns="ae02fecd-2c6a-413a-99ab-70a94bcc3a7e">
      <Terms xmlns="http://schemas.microsoft.com/office/infopath/2007/PartnerControls"/>
    </eDocs_DocumentTopicsTaxHTField0>
    <TaxKeywordTaxHTField xmlns="216da72d-2007-49cd-be72-a7f644cbaf35">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2BB8C4850908EE43861AD3B57BE2BFF8" ma:contentTypeVersion="15" ma:contentTypeDescription="Create a new document for eDocs" ma:contentTypeScope="" ma:versionID="cf4cb13df08847c68d97d0646e179a7f">
  <xsd:schema xmlns:xsd="http://www.w3.org/2001/XMLSchema" xmlns:xs="http://www.w3.org/2001/XMLSchema" xmlns:p="http://schemas.microsoft.com/office/2006/metadata/properties" xmlns:ns1="http://schemas.microsoft.com/sharepoint/v3" xmlns:ns2="ae02fecd-2c6a-413a-99ab-70a94bcc3a7e" xmlns:ns3="216da72d-2007-49cd-be72-a7f644cbaf35" xmlns:ns4="http://schemas.microsoft.com/sharepoint/v4" targetNamespace="http://schemas.microsoft.com/office/2006/metadata/properties" ma:root="true" ma:fieldsID="67f4098e3fc3e52c2fbf45ddef9dc96d" ns1:_="" ns2:_="" ns3:_="" ns4:_="">
    <xsd:import namespace="http://schemas.microsoft.com/sharepoint/v3"/>
    <xsd:import namespace="ae02fecd-2c6a-413a-99ab-70a94bcc3a7e"/>
    <xsd:import namespace="216da72d-2007-49cd-be72-a7f644cbaf35"/>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3:TaxKeywordTaxHTField" minOccurs="0"/>
                <xsd:element ref="ns4:IconOverlay"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element name="_vti_ItemHoldRecordStatus" ma:index="2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02fecd-2c6a-413a-99ab-70a94bcc3a7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a884c329-9700-4098-a486-1886abab1910" ma:termSetId="ee1c408b-5a20-43c7-83aa-4ebc2d5f9175" ma:anchorId="c9318114-f64e-4f8e-8965-6398b26d187b"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a884c329-9700-4098-a486-1886abab1910" ma:termSetId="ee1c408b-5a20-43c7-83aa-4ebc2d5f9175" ma:anchorId="c9318114-f64e-4f8e-8965-6398b26d187b"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6da72d-2007-49cd-be72-a7f644cbaf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00b034-0a6f-4a64-9b24-a8a62f632671}" ma:internalName="TaxCatchAll" ma:showField="CatchAllData" ma:web="216da72d-2007-49cd-be72-a7f644cbaf35">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a884c329-9700-4098-a486-1886abab191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8ecb5d82-aacb-4d49-a3ef-591a7c1feab0">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37CC62-2098-4CEB-AA02-61716282C503}">
  <ds:schemaRefs>
    <ds:schemaRef ds:uri="http://schemas.microsoft.com/sharepoint/v3/contenttype/forms"/>
  </ds:schemaRefs>
</ds:datastoreItem>
</file>

<file path=customXml/itemProps3.xml><?xml version="1.0" encoding="utf-8"?>
<ds:datastoreItem xmlns:ds="http://schemas.openxmlformats.org/officeDocument/2006/customXml" ds:itemID="{97C135B2-3BD9-46E9-B3DE-15229DEF22C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ae02fecd-2c6a-413a-99ab-70a94bcc3a7e"/>
    <ds:schemaRef ds:uri="216da72d-2007-49cd-be72-a7f644cbaf35"/>
  </ds:schemaRefs>
</ds:datastoreItem>
</file>

<file path=customXml/itemProps4.xml><?xml version="1.0" encoding="utf-8"?>
<ds:datastoreItem xmlns:ds="http://schemas.openxmlformats.org/officeDocument/2006/customXml" ds:itemID="{9C50B757-887D-40FE-944F-E3B20FDA1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02fecd-2c6a-413a-99ab-70a94bcc3a7e"/>
    <ds:schemaRef ds:uri="216da72d-2007-49cd-be72-a7f644cbaf3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C27745-2803-48FE-B7C4-1213E9987D9F}">
  <ds:schemaRefs>
    <ds:schemaRef ds:uri="http://schemas.microsoft.com/sharepoint/events"/>
  </ds:schemaRefs>
</ds:datastoreItem>
</file>

<file path=customXml/itemProps6.xml><?xml version="1.0" encoding="utf-8"?>
<ds:datastoreItem xmlns:ds="http://schemas.openxmlformats.org/officeDocument/2006/customXml" ds:itemID="{CFABB793-1EF4-4FF7-9B0B-EB444F2F469D}">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Byrne</dc:creator>
  <cp:keywords/>
  <dc:description/>
  <cp:lastModifiedBy>Una Kealy</cp:lastModifiedBy>
  <cp:revision>3</cp:revision>
  <dcterms:created xsi:type="dcterms:W3CDTF">2026-07-21T08:03:00Z</dcterms:created>
  <dcterms:modified xsi:type="dcterms:W3CDTF">2026-07-21T08:06:00Z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0x0101000BC94875665D404BB1351B53C41FD2C0002BB8C4850908EE43861AD3B57BE2BFF8</vt:lpwstr>
  </property>
  <property fmtid="{D5CDD505-2E9C-101B-9397-08002B2CF9AE}" pid="3" name="eDocs_FileTopics">
    <vt:lpwstr>22;#Spot Buying|13e68f8f-749d-4fb0-b374-d04de51df5ba;#52;#RFT|3d5541b2-2153-431d-ab66-82028cdcae9b</vt:lpwstr>
  </property>
  <property fmtid="{D5CDD505-2E9C-101B-9397-08002B2CF9AE}" pid="4" name="eDocs_DocumentTopics">
    <vt:lpwstr/>
  </property>
  <property fmtid="{D5CDD505-2E9C-101B-9397-08002B2CF9AE}" pid="5" name="eDocs_Year">
    <vt:lpwstr>110;#2017|69904def-95f0-47db-a6de-0e6cfeda3d28</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ies>
</file>